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="-224" w:tblpY="-142"/>
        <w:tblW w:w="14425" w:type="dxa"/>
        <w:tblLayout w:type="fixed"/>
        <w:tblLook w:val="01E0" w:firstRow="1" w:lastRow="1" w:firstColumn="1" w:lastColumn="1" w:noHBand="0" w:noVBand="0"/>
      </w:tblPr>
      <w:tblGrid>
        <w:gridCol w:w="9464"/>
        <w:gridCol w:w="4961"/>
      </w:tblGrid>
      <w:tr w:rsidR="00F61B67" w:rsidRPr="00466DF7" w14:paraId="5F2206E7" w14:textId="77777777" w:rsidTr="00BB762F">
        <w:trPr>
          <w:trHeight w:val="244"/>
        </w:trPr>
        <w:tc>
          <w:tcPr>
            <w:tcW w:w="9464" w:type="dxa"/>
          </w:tcPr>
          <w:p w14:paraId="645A4D2A" w14:textId="2F7AC5E4" w:rsidR="00BB762F" w:rsidRPr="00466DF7" w:rsidRDefault="005D0698" w:rsidP="006F418D">
            <w:pPr>
              <w:contextualSpacing/>
              <w:jc w:val="right"/>
              <w:rPr>
                <w:bCs/>
                <w:sz w:val="24"/>
                <w:szCs w:val="24"/>
              </w:rPr>
            </w:pPr>
            <w:r w:rsidRPr="00466DF7">
              <w:rPr>
                <w:bCs/>
                <w:sz w:val="24"/>
                <w:szCs w:val="24"/>
              </w:rPr>
              <w:t>Приложение №</w:t>
            </w:r>
            <w:r w:rsidR="00356CD1" w:rsidRPr="00466DF7">
              <w:rPr>
                <w:bCs/>
                <w:sz w:val="24"/>
                <w:szCs w:val="24"/>
              </w:rPr>
              <w:t>2</w:t>
            </w:r>
          </w:p>
          <w:p w14:paraId="774F1DCB" w14:textId="5C2EE3D6" w:rsidR="005D0698" w:rsidRPr="00466DF7" w:rsidRDefault="005D0698" w:rsidP="006F418D">
            <w:pPr>
              <w:contextualSpacing/>
              <w:jc w:val="right"/>
              <w:rPr>
                <w:bCs/>
                <w:sz w:val="24"/>
                <w:szCs w:val="24"/>
              </w:rPr>
            </w:pPr>
            <w:r w:rsidRPr="00466DF7">
              <w:rPr>
                <w:bCs/>
                <w:sz w:val="24"/>
                <w:szCs w:val="24"/>
              </w:rPr>
              <w:t>к</w:t>
            </w:r>
            <w:r w:rsidR="003E0D0B" w:rsidRPr="00466DF7">
              <w:rPr>
                <w:bCs/>
                <w:sz w:val="24"/>
                <w:szCs w:val="24"/>
              </w:rPr>
              <w:t xml:space="preserve"> </w:t>
            </w:r>
            <w:r w:rsidR="00356CD1" w:rsidRPr="00466DF7">
              <w:rPr>
                <w:bCs/>
                <w:sz w:val="24"/>
                <w:szCs w:val="24"/>
              </w:rPr>
              <w:t>Договору</w:t>
            </w:r>
            <w:r w:rsidRPr="00466DF7">
              <w:rPr>
                <w:bCs/>
                <w:sz w:val="24"/>
                <w:szCs w:val="24"/>
              </w:rPr>
              <w:t xml:space="preserve"> № ______ от «___</w:t>
            </w:r>
            <w:proofErr w:type="gramStart"/>
            <w:r w:rsidRPr="00466DF7">
              <w:rPr>
                <w:bCs/>
                <w:sz w:val="24"/>
                <w:szCs w:val="24"/>
              </w:rPr>
              <w:t>_»_</w:t>
            </w:r>
            <w:proofErr w:type="gramEnd"/>
            <w:r w:rsidRPr="00466DF7">
              <w:rPr>
                <w:bCs/>
                <w:sz w:val="24"/>
                <w:szCs w:val="24"/>
              </w:rPr>
              <w:t>______________202</w:t>
            </w:r>
            <w:r w:rsidR="00BB4B86" w:rsidRPr="00466DF7">
              <w:rPr>
                <w:bCs/>
                <w:sz w:val="24"/>
                <w:szCs w:val="24"/>
              </w:rPr>
              <w:t>5</w:t>
            </w:r>
            <w:r w:rsidRPr="00466DF7">
              <w:rPr>
                <w:bCs/>
                <w:sz w:val="24"/>
                <w:szCs w:val="24"/>
              </w:rPr>
              <w:t>г.</w:t>
            </w:r>
          </w:p>
          <w:p w14:paraId="3136F746" w14:textId="77777777" w:rsidR="005D0698" w:rsidRPr="00466DF7" w:rsidRDefault="005D0698" w:rsidP="00466DF7">
            <w:pPr>
              <w:contextualSpacing/>
              <w:jc w:val="both"/>
              <w:rPr>
                <w:b/>
                <w:sz w:val="32"/>
                <w:szCs w:val="32"/>
              </w:rPr>
            </w:pPr>
          </w:p>
          <w:p w14:paraId="67ABD904" w14:textId="77777777" w:rsidR="00BB762F" w:rsidRPr="00466DF7" w:rsidRDefault="00BB762F" w:rsidP="005A008C">
            <w:pPr>
              <w:contextualSpacing/>
              <w:jc w:val="center"/>
              <w:rPr>
                <w:b/>
                <w:sz w:val="32"/>
                <w:szCs w:val="32"/>
              </w:rPr>
            </w:pPr>
            <w:r w:rsidRPr="00466DF7">
              <w:rPr>
                <w:b/>
                <w:sz w:val="32"/>
                <w:szCs w:val="32"/>
              </w:rPr>
              <w:t>ТЕХНИЧЕСКОЕ ЗАДАНИЕ</w:t>
            </w:r>
          </w:p>
          <w:p w14:paraId="46B1666A" w14:textId="77777777" w:rsidR="00BB762F" w:rsidRPr="00466DF7" w:rsidRDefault="00BB762F" w:rsidP="00466DF7">
            <w:pPr>
              <w:contextualSpacing/>
              <w:jc w:val="both"/>
              <w:rPr>
                <w:b/>
                <w:sz w:val="32"/>
                <w:szCs w:val="32"/>
              </w:rPr>
            </w:pPr>
          </w:p>
        </w:tc>
        <w:tc>
          <w:tcPr>
            <w:tcW w:w="4961" w:type="dxa"/>
          </w:tcPr>
          <w:p w14:paraId="1EB2C2EE" w14:textId="77777777" w:rsidR="00F61B67" w:rsidRPr="00466DF7" w:rsidRDefault="00F61B67" w:rsidP="00466DF7">
            <w:pPr>
              <w:pStyle w:val="Style2"/>
              <w:widowControl/>
              <w:spacing w:line="240" w:lineRule="auto"/>
              <w:ind w:left="6"/>
              <w:contextualSpacing/>
              <w:rPr>
                <w:b/>
                <w:bCs/>
                <w:u w:val="single"/>
              </w:rPr>
            </w:pPr>
          </w:p>
          <w:p w14:paraId="4AECF6CF" w14:textId="77777777" w:rsidR="00095CFF" w:rsidRPr="00466DF7" w:rsidRDefault="00095CFF" w:rsidP="00466DF7">
            <w:pPr>
              <w:pStyle w:val="Style2"/>
              <w:widowControl/>
              <w:spacing w:line="240" w:lineRule="auto"/>
              <w:ind w:left="6"/>
              <w:contextualSpacing/>
              <w:rPr>
                <w:b/>
                <w:bCs/>
                <w:u w:val="single"/>
              </w:rPr>
            </w:pPr>
          </w:p>
          <w:p w14:paraId="7FC52E93" w14:textId="77777777" w:rsidR="002339D8" w:rsidRPr="00466DF7" w:rsidRDefault="002339D8" w:rsidP="00466DF7">
            <w:pPr>
              <w:contextualSpacing/>
              <w:jc w:val="both"/>
              <w:rPr>
                <w:lang w:eastAsia="ru-RU"/>
              </w:rPr>
            </w:pPr>
          </w:p>
          <w:p w14:paraId="4A98B344" w14:textId="77777777" w:rsidR="00095CFF" w:rsidRPr="00466DF7" w:rsidRDefault="00095CFF" w:rsidP="00466DF7">
            <w:pPr>
              <w:contextualSpacing/>
              <w:jc w:val="both"/>
              <w:rPr>
                <w:lang w:eastAsia="ru-RU"/>
              </w:rPr>
            </w:pPr>
          </w:p>
        </w:tc>
      </w:tr>
    </w:tbl>
    <w:p w14:paraId="0F81A0B9" w14:textId="77777777" w:rsidR="002E051F" w:rsidRDefault="002E051F" w:rsidP="002E051F">
      <w:pPr>
        <w:jc w:val="center"/>
      </w:pPr>
      <w:r w:rsidRPr="00812CDC">
        <w:rPr>
          <w:rFonts w:ascii="TimesNewRomanPS-ItalicMT" w:hAnsi="TimesNewRomanPS-ItalicMT"/>
          <w:i/>
          <w:iCs/>
          <w:color w:val="000000"/>
          <w:sz w:val="24"/>
          <w:szCs w:val="24"/>
        </w:rPr>
        <w:t>(Заполняется в порядке, установленном для заключения Договора в Разделе VIII «Осуществление закупки и заключение договора» Документации)</w:t>
      </w:r>
    </w:p>
    <w:p w14:paraId="1C2BBA6B" w14:textId="51EA097D" w:rsidR="00DE47E4" w:rsidRPr="00466DF7" w:rsidRDefault="00DE47E4" w:rsidP="00466DF7">
      <w:pPr>
        <w:contextualSpacing/>
        <w:jc w:val="both"/>
        <w:outlineLvl w:val="0"/>
        <w:rPr>
          <w:b/>
          <w:sz w:val="28"/>
          <w:szCs w:val="28"/>
        </w:rPr>
      </w:pPr>
      <w:bookmarkStart w:id="0" w:name="_GoBack"/>
      <w:bookmarkEnd w:id="0"/>
    </w:p>
    <w:tbl>
      <w:tblPr>
        <w:tblStyle w:val="1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7"/>
        <w:gridCol w:w="4678"/>
      </w:tblGrid>
      <w:tr w:rsidR="00466DF7" w:rsidRPr="00466DF7" w14:paraId="548D7F69" w14:textId="77777777" w:rsidTr="000A714C">
        <w:tc>
          <w:tcPr>
            <w:tcW w:w="4955" w:type="dxa"/>
          </w:tcPr>
          <w:p w14:paraId="34DCF4D8" w14:textId="3BF80374" w:rsidR="00466DF7" w:rsidRPr="00466DF7" w:rsidRDefault="00466DF7" w:rsidP="00466DF7">
            <w:pPr>
              <w:ind w:firstLine="0"/>
              <w:contextualSpacing/>
              <w:rPr>
                <w:sz w:val="24"/>
                <w:szCs w:val="24"/>
                <w:lang w:eastAsia="ru-RU"/>
              </w:rPr>
            </w:pPr>
          </w:p>
        </w:tc>
        <w:tc>
          <w:tcPr>
            <w:tcW w:w="4956" w:type="dxa"/>
          </w:tcPr>
          <w:p w14:paraId="7A98D76E" w14:textId="444C3E1F" w:rsidR="00466DF7" w:rsidRPr="00466DF7" w:rsidRDefault="00466DF7" w:rsidP="00466DF7">
            <w:pPr>
              <w:ind w:firstLine="0"/>
              <w:contextualSpacing/>
              <w:rPr>
                <w:sz w:val="24"/>
                <w:szCs w:val="24"/>
                <w:lang w:eastAsia="ru-RU"/>
              </w:rPr>
            </w:pPr>
          </w:p>
        </w:tc>
      </w:tr>
    </w:tbl>
    <w:p w14:paraId="1A7AD442" w14:textId="77777777" w:rsidR="00466DF7" w:rsidRPr="00055BCC" w:rsidRDefault="00466DF7" w:rsidP="00466DF7">
      <w:pPr>
        <w:contextualSpacing/>
        <w:jc w:val="both"/>
        <w:outlineLvl w:val="0"/>
        <w:rPr>
          <w:b/>
          <w:sz w:val="28"/>
          <w:szCs w:val="28"/>
        </w:rPr>
      </w:pPr>
    </w:p>
    <w:sectPr w:rsidR="00466DF7" w:rsidRPr="00055BCC" w:rsidSect="006F7EE6">
      <w:footerReference w:type="default" r:id="rId8"/>
      <w:pgSz w:w="11906" w:h="16838"/>
      <w:pgMar w:top="709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E76CE4" w14:textId="77777777" w:rsidR="00DF5077" w:rsidRDefault="00DF5077" w:rsidP="008B38E4">
      <w:r>
        <w:separator/>
      </w:r>
    </w:p>
  </w:endnote>
  <w:endnote w:type="continuationSeparator" w:id="0">
    <w:p w14:paraId="6AAC8A7A" w14:textId="77777777" w:rsidR="00DF5077" w:rsidRDefault="00DF5077" w:rsidP="008B38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MS Gothic"/>
    <w:charset w:val="00"/>
    <w:family w:val="auto"/>
    <w:pitch w:val="variable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6339241"/>
      <w:docPartObj>
        <w:docPartGallery w:val="Page Numbers (Bottom of Page)"/>
        <w:docPartUnique/>
      </w:docPartObj>
    </w:sdtPr>
    <w:sdtEndPr/>
    <w:sdtContent>
      <w:p w14:paraId="56542172" w14:textId="48318563" w:rsidR="00044AF0" w:rsidRDefault="00044AF0">
        <w:pPr>
          <w:pStyle w:val="af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E051F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7493E4C2" w14:textId="77777777" w:rsidR="00044AF0" w:rsidRDefault="00044AF0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C0F36D" w14:textId="77777777" w:rsidR="00DF5077" w:rsidRDefault="00DF5077" w:rsidP="008B38E4">
      <w:r>
        <w:separator/>
      </w:r>
    </w:p>
  </w:footnote>
  <w:footnote w:type="continuationSeparator" w:id="0">
    <w:p w14:paraId="165634E3" w14:textId="77777777" w:rsidR="00DF5077" w:rsidRDefault="00DF5077" w:rsidP="008B38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3" w15:restartNumberingAfterBreak="0">
    <w:nsid w:val="003A5CC9"/>
    <w:multiLevelType w:val="hybridMultilevel"/>
    <w:tmpl w:val="707E07F0"/>
    <w:lvl w:ilvl="0" w:tplc="0419000F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2150904"/>
    <w:multiLevelType w:val="hybridMultilevel"/>
    <w:tmpl w:val="6E066222"/>
    <w:lvl w:ilvl="0" w:tplc="B62AE03E">
      <w:start w:val="1"/>
      <w:numFmt w:val="decimal"/>
      <w:lvlText w:val="%1."/>
      <w:lvlJc w:val="left"/>
      <w:pPr>
        <w:ind w:left="4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5" w15:restartNumberingAfterBreak="0">
    <w:nsid w:val="02E4178F"/>
    <w:multiLevelType w:val="hybridMultilevel"/>
    <w:tmpl w:val="067410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2F05804"/>
    <w:multiLevelType w:val="multilevel"/>
    <w:tmpl w:val="D4A67CBC"/>
    <w:lvl w:ilvl="0">
      <w:start w:val="1"/>
      <w:numFmt w:val="bullet"/>
      <w:lvlText w:val=""/>
      <w:lvlJc w:val="left"/>
      <w:pPr>
        <w:ind w:left="885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4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6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6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25" w:hanging="1800"/>
      </w:pPr>
      <w:rPr>
        <w:rFonts w:hint="default"/>
      </w:rPr>
    </w:lvl>
  </w:abstractNum>
  <w:abstractNum w:abstractNumId="7" w15:restartNumberingAfterBreak="0">
    <w:nsid w:val="05221D4C"/>
    <w:multiLevelType w:val="hybridMultilevel"/>
    <w:tmpl w:val="707E07F0"/>
    <w:lvl w:ilvl="0" w:tplc="0419000F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9134494"/>
    <w:multiLevelType w:val="hybridMultilevel"/>
    <w:tmpl w:val="E6F860F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DA10787"/>
    <w:multiLevelType w:val="hybridMultilevel"/>
    <w:tmpl w:val="707E07F0"/>
    <w:lvl w:ilvl="0" w:tplc="0419000F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7DB5535"/>
    <w:multiLevelType w:val="hybridMultilevel"/>
    <w:tmpl w:val="9B72D13C"/>
    <w:lvl w:ilvl="0" w:tplc="8B607F4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D20377"/>
    <w:multiLevelType w:val="hybridMultilevel"/>
    <w:tmpl w:val="E44020B4"/>
    <w:lvl w:ilvl="0" w:tplc="69BCB0C8">
      <w:start w:val="1"/>
      <w:numFmt w:val="decimal"/>
      <w:lvlText w:val="2.%1"/>
      <w:lvlJc w:val="left"/>
      <w:pPr>
        <w:ind w:left="7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6" w:hanging="360"/>
      </w:pPr>
    </w:lvl>
    <w:lvl w:ilvl="2" w:tplc="0419001B" w:tentative="1">
      <w:start w:val="1"/>
      <w:numFmt w:val="lowerRoman"/>
      <w:lvlText w:val="%3."/>
      <w:lvlJc w:val="right"/>
      <w:pPr>
        <w:ind w:left="2166" w:hanging="180"/>
      </w:pPr>
    </w:lvl>
    <w:lvl w:ilvl="3" w:tplc="0419000F" w:tentative="1">
      <w:start w:val="1"/>
      <w:numFmt w:val="decimal"/>
      <w:lvlText w:val="%4."/>
      <w:lvlJc w:val="left"/>
      <w:pPr>
        <w:ind w:left="2886" w:hanging="360"/>
      </w:pPr>
    </w:lvl>
    <w:lvl w:ilvl="4" w:tplc="04190019" w:tentative="1">
      <w:start w:val="1"/>
      <w:numFmt w:val="lowerLetter"/>
      <w:lvlText w:val="%5."/>
      <w:lvlJc w:val="left"/>
      <w:pPr>
        <w:ind w:left="3606" w:hanging="360"/>
      </w:pPr>
    </w:lvl>
    <w:lvl w:ilvl="5" w:tplc="0419001B" w:tentative="1">
      <w:start w:val="1"/>
      <w:numFmt w:val="lowerRoman"/>
      <w:lvlText w:val="%6."/>
      <w:lvlJc w:val="right"/>
      <w:pPr>
        <w:ind w:left="4326" w:hanging="180"/>
      </w:pPr>
    </w:lvl>
    <w:lvl w:ilvl="6" w:tplc="0419000F" w:tentative="1">
      <w:start w:val="1"/>
      <w:numFmt w:val="decimal"/>
      <w:lvlText w:val="%7."/>
      <w:lvlJc w:val="left"/>
      <w:pPr>
        <w:ind w:left="5046" w:hanging="360"/>
      </w:pPr>
    </w:lvl>
    <w:lvl w:ilvl="7" w:tplc="04190019" w:tentative="1">
      <w:start w:val="1"/>
      <w:numFmt w:val="lowerLetter"/>
      <w:lvlText w:val="%8."/>
      <w:lvlJc w:val="left"/>
      <w:pPr>
        <w:ind w:left="5766" w:hanging="360"/>
      </w:pPr>
    </w:lvl>
    <w:lvl w:ilvl="8" w:tplc="0419001B" w:tentative="1">
      <w:start w:val="1"/>
      <w:numFmt w:val="lowerRoman"/>
      <w:lvlText w:val="%9."/>
      <w:lvlJc w:val="right"/>
      <w:pPr>
        <w:ind w:left="6486" w:hanging="180"/>
      </w:pPr>
    </w:lvl>
  </w:abstractNum>
  <w:abstractNum w:abstractNumId="12" w15:restartNumberingAfterBreak="0">
    <w:nsid w:val="23647DB4"/>
    <w:multiLevelType w:val="multilevel"/>
    <w:tmpl w:val="D4A67CBC"/>
    <w:lvl w:ilvl="0">
      <w:start w:val="1"/>
      <w:numFmt w:val="bullet"/>
      <w:lvlText w:val=""/>
      <w:lvlJc w:val="left"/>
      <w:pPr>
        <w:ind w:left="885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4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6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6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25" w:hanging="1800"/>
      </w:pPr>
      <w:rPr>
        <w:rFonts w:hint="default"/>
      </w:rPr>
    </w:lvl>
  </w:abstractNum>
  <w:abstractNum w:abstractNumId="13" w15:restartNumberingAfterBreak="0">
    <w:nsid w:val="30AA1FA9"/>
    <w:multiLevelType w:val="hybridMultilevel"/>
    <w:tmpl w:val="F6D63028"/>
    <w:lvl w:ilvl="0" w:tplc="11AC5D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5E13050"/>
    <w:multiLevelType w:val="hybridMultilevel"/>
    <w:tmpl w:val="A112DFC2"/>
    <w:lvl w:ilvl="0" w:tplc="BD12091A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5" w15:restartNumberingAfterBreak="0">
    <w:nsid w:val="3AD3777B"/>
    <w:multiLevelType w:val="multilevel"/>
    <w:tmpl w:val="177C5D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a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 w15:restartNumberingAfterBreak="0">
    <w:nsid w:val="3B405794"/>
    <w:multiLevelType w:val="hybridMultilevel"/>
    <w:tmpl w:val="156AF9F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7" w15:restartNumberingAfterBreak="0">
    <w:nsid w:val="4003029C"/>
    <w:multiLevelType w:val="hybridMultilevel"/>
    <w:tmpl w:val="4226FA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D53AB3"/>
    <w:multiLevelType w:val="hybridMultilevel"/>
    <w:tmpl w:val="2B221E16"/>
    <w:lvl w:ilvl="0" w:tplc="042441F8">
      <w:start w:val="4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4ED07C6"/>
    <w:multiLevelType w:val="hybridMultilevel"/>
    <w:tmpl w:val="2E3036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D15837"/>
    <w:multiLevelType w:val="hybridMultilevel"/>
    <w:tmpl w:val="707E07F0"/>
    <w:lvl w:ilvl="0" w:tplc="0419000F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8CD125D"/>
    <w:multiLevelType w:val="multilevel"/>
    <w:tmpl w:val="D4A67CBC"/>
    <w:lvl w:ilvl="0">
      <w:start w:val="1"/>
      <w:numFmt w:val="bullet"/>
      <w:lvlText w:val=""/>
      <w:lvlJc w:val="left"/>
      <w:pPr>
        <w:ind w:left="885" w:hanging="360"/>
      </w:pPr>
      <w:rPr>
        <w:rFonts w:ascii="Symbol" w:hAnsi="Symbol" w:hint="default"/>
        <w:b w:val="0"/>
      </w:rPr>
    </w:lvl>
    <w:lvl w:ilvl="1">
      <w:start w:val="1"/>
      <w:numFmt w:val="decimal"/>
      <w:isLgl/>
      <w:lvlText w:val="%1.%2."/>
      <w:lvlJc w:val="left"/>
      <w:pPr>
        <w:ind w:left="8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4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6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6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25" w:hanging="1800"/>
      </w:pPr>
      <w:rPr>
        <w:rFonts w:hint="default"/>
      </w:rPr>
    </w:lvl>
  </w:abstractNum>
  <w:abstractNum w:abstractNumId="22" w15:restartNumberingAfterBreak="0">
    <w:nsid w:val="49AC1735"/>
    <w:multiLevelType w:val="multilevel"/>
    <w:tmpl w:val="D4A67CBC"/>
    <w:lvl w:ilvl="0">
      <w:start w:val="1"/>
      <w:numFmt w:val="bullet"/>
      <w:lvlText w:val=""/>
      <w:lvlJc w:val="left"/>
      <w:pPr>
        <w:ind w:left="885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4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6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6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25" w:hanging="1800"/>
      </w:pPr>
      <w:rPr>
        <w:rFonts w:hint="default"/>
      </w:rPr>
    </w:lvl>
  </w:abstractNum>
  <w:abstractNum w:abstractNumId="23" w15:restartNumberingAfterBreak="0">
    <w:nsid w:val="4DF334BB"/>
    <w:multiLevelType w:val="hybridMultilevel"/>
    <w:tmpl w:val="0A628EE0"/>
    <w:lvl w:ilvl="0" w:tplc="A448D19C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4" w15:restartNumberingAfterBreak="0">
    <w:nsid w:val="539C5EAE"/>
    <w:multiLevelType w:val="hybridMultilevel"/>
    <w:tmpl w:val="240E826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5" w15:restartNumberingAfterBreak="0">
    <w:nsid w:val="545D4A94"/>
    <w:multiLevelType w:val="hybridMultilevel"/>
    <w:tmpl w:val="325C3D5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D1A6E06"/>
    <w:multiLevelType w:val="hybridMultilevel"/>
    <w:tmpl w:val="F2484D2A"/>
    <w:lvl w:ilvl="0" w:tplc="C0783972">
      <w:start w:val="1"/>
      <w:numFmt w:val="decimal"/>
      <w:lvlText w:val="%1."/>
      <w:lvlJc w:val="left"/>
      <w:pPr>
        <w:ind w:left="4537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5257" w:hanging="360"/>
      </w:pPr>
    </w:lvl>
    <w:lvl w:ilvl="2" w:tplc="0419001B" w:tentative="1">
      <w:start w:val="1"/>
      <w:numFmt w:val="lowerRoman"/>
      <w:lvlText w:val="%3."/>
      <w:lvlJc w:val="right"/>
      <w:pPr>
        <w:ind w:left="5977" w:hanging="180"/>
      </w:pPr>
    </w:lvl>
    <w:lvl w:ilvl="3" w:tplc="0419000F" w:tentative="1">
      <w:start w:val="1"/>
      <w:numFmt w:val="decimal"/>
      <w:lvlText w:val="%4."/>
      <w:lvlJc w:val="left"/>
      <w:pPr>
        <w:ind w:left="6697" w:hanging="360"/>
      </w:pPr>
    </w:lvl>
    <w:lvl w:ilvl="4" w:tplc="04190019" w:tentative="1">
      <w:start w:val="1"/>
      <w:numFmt w:val="lowerLetter"/>
      <w:lvlText w:val="%5."/>
      <w:lvlJc w:val="left"/>
      <w:pPr>
        <w:ind w:left="7417" w:hanging="360"/>
      </w:pPr>
    </w:lvl>
    <w:lvl w:ilvl="5" w:tplc="0419001B" w:tentative="1">
      <w:start w:val="1"/>
      <w:numFmt w:val="lowerRoman"/>
      <w:lvlText w:val="%6."/>
      <w:lvlJc w:val="right"/>
      <w:pPr>
        <w:ind w:left="8137" w:hanging="180"/>
      </w:pPr>
    </w:lvl>
    <w:lvl w:ilvl="6" w:tplc="0419000F" w:tentative="1">
      <w:start w:val="1"/>
      <w:numFmt w:val="decimal"/>
      <w:lvlText w:val="%7."/>
      <w:lvlJc w:val="left"/>
      <w:pPr>
        <w:ind w:left="8857" w:hanging="360"/>
      </w:pPr>
    </w:lvl>
    <w:lvl w:ilvl="7" w:tplc="04190019" w:tentative="1">
      <w:start w:val="1"/>
      <w:numFmt w:val="lowerLetter"/>
      <w:lvlText w:val="%8."/>
      <w:lvlJc w:val="left"/>
      <w:pPr>
        <w:ind w:left="9577" w:hanging="360"/>
      </w:pPr>
    </w:lvl>
    <w:lvl w:ilvl="8" w:tplc="0419001B" w:tentative="1">
      <w:start w:val="1"/>
      <w:numFmt w:val="lowerRoman"/>
      <w:lvlText w:val="%9."/>
      <w:lvlJc w:val="right"/>
      <w:pPr>
        <w:ind w:left="10297" w:hanging="180"/>
      </w:pPr>
    </w:lvl>
  </w:abstractNum>
  <w:abstractNum w:abstractNumId="27" w15:restartNumberingAfterBreak="0">
    <w:nsid w:val="5F0458CE"/>
    <w:multiLevelType w:val="hybridMultilevel"/>
    <w:tmpl w:val="AD3C4F98"/>
    <w:lvl w:ilvl="0" w:tplc="FA121B0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016063"/>
    <w:multiLevelType w:val="hybridMultilevel"/>
    <w:tmpl w:val="B8365D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487D5C"/>
    <w:multiLevelType w:val="hybridMultilevel"/>
    <w:tmpl w:val="A5ECFB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DE6EC5"/>
    <w:multiLevelType w:val="hybridMultilevel"/>
    <w:tmpl w:val="EA402D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F2497C"/>
    <w:multiLevelType w:val="hybridMultilevel"/>
    <w:tmpl w:val="C8CCEB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DBC0E49"/>
    <w:multiLevelType w:val="hybridMultilevel"/>
    <w:tmpl w:val="B48E5F4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F514EBB"/>
    <w:multiLevelType w:val="multilevel"/>
    <w:tmpl w:val="D4A67CBC"/>
    <w:lvl w:ilvl="0">
      <w:start w:val="1"/>
      <w:numFmt w:val="bullet"/>
      <w:lvlText w:val=""/>
      <w:lvlJc w:val="left"/>
      <w:pPr>
        <w:ind w:left="885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4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6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6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25" w:hanging="1800"/>
      </w:pPr>
      <w:rPr>
        <w:rFonts w:hint="default"/>
      </w:rPr>
    </w:lvl>
  </w:abstractNum>
  <w:abstractNum w:abstractNumId="34" w15:restartNumberingAfterBreak="0">
    <w:nsid w:val="75F17F35"/>
    <w:multiLevelType w:val="hybridMultilevel"/>
    <w:tmpl w:val="F2EE2BB0"/>
    <w:lvl w:ilvl="0" w:tplc="FCC4AF44">
      <w:start w:val="1"/>
      <w:numFmt w:val="none"/>
      <w:lvlText w:val="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6B03F2"/>
    <w:multiLevelType w:val="hybridMultilevel"/>
    <w:tmpl w:val="968AA14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9FE598C"/>
    <w:multiLevelType w:val="hybridMultilevel"/>
    <w:tmpl w:val="ED1CD314"/>
    <w:lvl w:ilvl="0" w:tplc="5E320DB0">
      <w:start w:val="2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D266057"/>
    <w:multiLevelType w:val="multilevel"/>
    <w:tmpl w:val="D4A67CBC"/>
    <w:lvl w:ilvl="0">
      <w:start w:val="1"/>
      <w:numFmt w:val="bullet"/>
      <w:lvlText w:val=""/>
      <w:lvlJc w:val="left"/>
      <w:pPr>
        <w:ind w:left="885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4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6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6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25" w:hanging="1800"/>
      </w:pPr>
      <w:rPr>
        <w:rFonts w:hint="default"/>
      </w:rPr>
    </w:lvl>
  </w:abstractNum>
  <w:abstractNum w:abstractNumId="38" w15:restartNumberingAfterBreak="0">
    <w:nsid w:val="7EB12058"/>
    <w:multiLevelType w:val="hybridMultilevel"/>
    <w:tmpl w:val="422AD2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36"/>
  </w:num>
  <w:num w:numId="4">
    <w:abstractNumId w:val="15"/>
  </w:num>
  <w:num w:numId="5">
    <w:abstractNumId w:val="30"/>
  </w:num>
  <w:num w:numId="6">
    <w:abstractNumId w:val="3"/>
  </w:num>
  <w:num w:numId="7">
    <w:abstractNumId w:val="18"/>
  </w:num>
  <w:num w:numId="8">
    <w:abstractNumId w:val="27"/>
  </w:num>
  <w:num w:numId="9">
    <w:abstractNumId w:val="38"/>
  </w:num>
  <w:num w:numId="10">
    <w:abstractNumId w:val="34"/>
  </w:num>
  <w:num w:numId="11">
    <w:abstractNumId w:val="33"/>
  </w:num>
  <w:num w:numId="12">
    <w:abstractNumId w:val="22"/>
  </w:num>
  <w:num w:numId="13">
    <w:abstractNumId w:val="37"/>
  </w:num>
  <w:num w:numId="14">
    <w:abstractNumId w:val="6"/>
  </w:num>
  <w:num w:numId="15">
    <w:abstractNumId w:val="12"/>
  </w:num>
  <w:num w:numId="16">
    <w:abstractNumId w:val="21"/>
  </w:num>
  <w:num w:numId="17">
    <w:abstractNumId w:val="28"/>
  </w:num>
  <w:num w:numId="18">
    <w:abstractNumId w:val="23"/>
  </w:num>
  <w:num w:numId="19">
    <w:abstractNumId w:val="13"/>
  </w:num>
  <w:num w:numId="20">
    <w:abstractNumId w:val="14"/>
  </w:num>
  <w:num w:numId="21">
    <w:abstractNumId w:val="29"/>
  </w:num>
  <w:num w:numId="22">
    <w:abstractNumId w:val="4"/>
  </w:num>
  <w:num w:numId="23">
    <w:abstractNumId w:val="25"/>
  </w:num>
  <w:num w:numId="2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5"/>
  </w:num>
  <w:num w:numId="27">
    <w:abstractNumId w:val="32"/>
  </w:num>
  <w:num w:numId="28">
    <w:abstractNumId w:val="8"/>
  </w:num>
  <w:num w:numId="29">
    <w:abstractNumId w:val="11"/>
  </w:num>
  <w:num w:numId="30">
    <w:abstractNumId w:val="26"/>
  </w:num>
  <w:num w:numId="31">
    <w:abstractNumId w:val="17"/>
  </w:num>
  <w:num w:numId="32">
    <w:abstractNumId w:val="20"/>
  </w:num>
  <w:num w:numId="33">
    <w:abstractNumId w:val="7"/>
  </w:num>
  <w:num w:numId="34">
    <w:abstractNumId w:val="9"/>
  </w:num>
  <w:num w:numId="35">
    <w:abstractNumId w:val="19"/>
  </w:num>
  <w:num w:numId="36">
    <w:abstractNumId w:val="24"/>
  </w:num>
  <w:num w:numId="37">
    <w:abstractNumId w:val="5"/>
  </w:num>
  <w:num w:numId="38">
    <w:abstractNumId w:val="16"/>
  </w:num>
  <w:num w:numId="39">
    <w:abstractNumId w:val="3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7EC0"/>
    <w:rsid w:val="00000EB9"/>
    <w:rsid w:val="00002732"/>
    <w:rsid w:val="00002D40"/>
    <w:rsid w:val="00003C1B"/>
    <w:rsid w:val="000048D4"/>
    <w:rsid w:val="00010E3C"/>
    <w:rsid w:val="00012D12"/>
    <w:rsid w:val="00015197"/>
    <w:rsid w:val="0001660E"/>
    <w:rsid w:val="00020F15"/>
    <w:rsid w:val="00026AA2"/>
    <w:rsid w:val="0003011B"/>
    <w:rsid w:val="000310BB"/>
    <w:rsid w:val="00031E77"/>
    <w:rsid w:val="00034745"/>
    <w:rsid w:val="000370E8"/>
    <w:rsid w:val="0003713A"/>
    <w:rsid w:val="00037437"/>
    <w:rsid w:val="00040B6C"/>
    <w:rsid w:val="00041718"/>
    <w:rsid w:val="00043E6D"/>
    <w:rsid w:val="00044545"/>
    <w:rsid w:val="00044AF0"/>
    <w:rsid w:val="000454F6"/>
    <w:rsid w:val="00047439"/>
    <w:rsid w:val="00047FC2"/>
    <w:rsid w:val="0005226B"/>
    <w:rsid w:val="0005305A"/>
    <w:rsid w:val="00054997"/>
    <w:rsid w:val="00055BCC"/>
    <w:rsid w:val="0006116B"/>
    <w:rsid w:val="000618E8"/>
    <w:rsid w:val="00062659"/>
    <w:rsid w:val="0006747D"/>
    <w:rsid w:val="0006781B"/>
    <w:rsid w:val="0007019D"/>
    <w:rsid w:val="00070231"/>
    <w:rsid w:val="00070F27"/>
    <w:rsid w:val="0007176B"/>
    <w:rsid w:val="00072E71"/>
    <w:rsid w:val="00073323"/>
    <w:rsid w:val="00076F53"/>
    <w:rsid w:val="00082341"/>
    <w:rsid w:val="00082ED6"/>
    <w:rsid w:val="00085394"/>
    <w:rsid w:val="00086EB9"/>
    <w:rsid w:val="000873CA"/>
    <w:rsid w:val="00090577"/>
    <w:rsid w:val="00092767"/>
    <w:rsid w:val="00092845"/>
    <w:rsid w:val="00093B14"/>
    <w:rsid w:val="0009408A"/>
    <w:rsid w:val="00094251"/>
    <w:rsid w:val="00095088"/>
    <w:rsid w:val="00095CFF"/>
    <w:rsid w:val="000966AC"/>
    <w:rsid w:val="000A0D77"/>
    <w:rsid w:val="000A1FA6"/>
    <w:rsid w:val="000A2E23"/>
    <w:rsid w:val="000B35D4"/>
    <w:rsid w:val="000B52E1"/>
    <w:rsid w:val="000B74CB"/>
    <w:rsid w:val="000B7776"/>
    <w:rsid w:val="000C02CE"/>
    <w:rsid w:val="000C09DC"/>
    <w:rsid w:val="000C0B5A"/>
    <w:rsid w:val="000C2575"/>
    <w:rsid w:val="000C2781"/>
    <w:rsid w:val="000C2840"/>
    <w:rsid w:val="000C416A"/>
    <w:rsid w:val="000C4A72"/>
    <w:rsid w:val="000C50BC"/>
    <w:rsid w:val="000C5292"/>
    <w:rsid w:val="000C75F6"/>
    <w:rsid w:val="000D2640"/>
    <w:rsid w:val="000D4B55"/>
    <w:rsid w:val="000D5531"/>
    <w:rsid w:val="000D6183"/>
    <w:rsid w:val="000D6A12"/>
    <w:rsid w:val="000E1880"/>
    <w:rsid w:val="000E4939"/>
    <w:rsid w:val="000E5C08"/>
    <w:rsid w:val="000F301C"/>
    <w:rsid w:val="000F5B49"/>
    <w:rsid w:val="000F682C"/>
    <w:rsid w:val="000F7768"/>
    <w:rsid w:val="00100C8E"/>
    <w:rsid w:val="00100F89"/>
    <w:rsid w:val="00105AB6"/>
    <w:rsid w:val="00111E3F"/>
    <w:rsid w:val="00113278"/>
    <w:rsid w:val="00114583"/>
    <w:rsid w:val="001149FB"/>
    <w:rsid w:val="00114BBF"/>
    <w:rsid w:val="00114EF2"/>
    <w:rsid w:val="00115654"/>
    <w:rsid w:val="00117DEC"/>
    <w:rsid w:val="0012053C"/>
    <w:rsid w:val="00122B4A"/>
    <w:rsid w:val="00124915"/>
    <w:rsid w:val="001265D3"/>
    <w:rsid w:val="001275EF"/>
    <w:rsid w:val="001317D0"/>
    <w:rsid w:val="00131FFB"/>
    <w:rsid w:val="00133CC9"/>
    <w:rsid w:val="00137264"/>
    <w:rsid w:val="0014007A"/>
    <w:rsid w:val="00140F05"/>
    <w:rsid w:val="0014238A"/>
    <w:rsid w:val="00143738"/>
    <w:rsid w:val="00143E4B"/>
    <w:rsid w:val="001448D4"/>
    <w:rsid w:val="001463C5"/>
    <w:rsid w:val="00150004"/>
    <w:rsid w:val="00150350"/>
    <w:rsid w:val="0015143E"/>
    <w:rsid w:val="00155E8E"/>
    <w:rsid w:val="0016006E"/>
    <w:rsid w:val="0016491C"/>
    <w:rsid w:val="00164FDD"/>
    <w:rsid w:val="00167498"/>
    <w:rsid w:val="001674AD"/>
    <w:rsid w:val="0017143C"/>
    <w:rsid w:val="00173501"/>
    <w:rsid w:val="00177B96"/>
    <w:rsid w:val="00181690"/>
    <w:rsid w:val="001828B8"/>
    <w:rsid w:val="00183911"/>
    <w:rsid w:val="0018436A"/>
    <w:rsid w:val="00186C54"/>
    <w:rsid w:val="00190579"/>
    <w:rsid w:val="00191032"/>
    <w:rsid w:val="00191B2C"/>
    <w:rsid w:val="00192A2C"/>
    <w:rsid w:val="001938FA"/>
    <w:rsid w:val="001940FC"/>
    <w:rsid w:val="00194314"/>
    <w:rsid w:val="00194880"/>
    <w:rsid w:val="001961F6"/>
    <w:rsid w:val="001962EB"/>
    <w:rsid w:val="00196705"/>
    <w:rsid w:val="001A0AAF"/>
    <w:rsid w:val="001A16D6"/>
    <w:rsid w:val="001A1BD3"/>
    <w:rsid w:val="001A3E48"/>
    <w:rsid w:val="001A443E"/>
    <w:rsid w:val="001A44E4"/>
    <w:rsid w:val="001A57B2"/>
    <w:rsid w:val="001A6652"/>
    <w:rsid w:val="001A756C"/>
    <w:rsid w:val="001B0C68"/>
    <w:rsid w:val="001B17AF"/>
    <w:rsid w:val="001C06A7"/>
    <w:rsid w:val="001C22DE"/>
    <w:rsid w:val="001C3319"/>
    <w:rsid w:val="001C3A1E"/>
    <w:rsid w:val="001C3E1E"/>
    <w:rsid w:val="001C54D7"/>
    <w:rsid w:val="001C5BAC"/>
    <w:rsid w:val="001C7488"/>
    <w:rsid w:val="001D1133"/>
    <w:rsid w:val="001D183B"/>
    <w:rsid w:val="001D2360"/>
    <w:rsid w:val="001D4499"/>
    <w:rsid w:val="001D508A"/>
    <w:rsid w:val="001D76D6"/>
    <w:rsid w:val="001E296E"/>
    <w:rsid w:val="001E37CF"/>
    <w:rsid w:val="001E3E24"/>
    <w:rsid w:val="001E5EE2"/>
    <w:rsid w:val="001F0BE2"/>
    <w:rsid w:val="001F25DA"/>
    <w:rsid w:val="001F2C53"/>
    <w:rsid w:val="001F6031"/>
    <w:rsid w:val="001F6B5D"/>
    <w:rsid w:val="001F796E"/>
    <w:rsid w:val="00201755"/>
    <w:rsid w:val="00201B17"/>
    <w:rsid w:val="00204281"/>
    <w:rsid w:val="00205656"/>
    <w:rsid w:val="00205C94"/>
    <w:rsid w:val="0020607F"/>
    <w:rsid w:val="00207C3D"/>
    <w:rsid w:val="00210151"/>
    <w:rsid w:val="002121CA"/>
    <w:rsid w:val="00212D9D"/>
    <w:rsid w:val="00222F3E"/>
    <w:rsid w:val="00222FE2"/>
    <w:rsid w:val="002339D8"/>
    <w:rsid w:val="00235410"/>
    <w:rsid w:val="002411CE"/>
    <w:rsid w:val="00241A70"/>
    <w:rsid w:val="00241E00"/>
    <w:rsid w:val="00243A39"/>
    <w:rsid w:val="0024503D"/>
    <w:rsid w:val="0024609F"/>
    <w:rsid w:val="002506C0"/>
    <w:rsid w:val="00252204"/>
    <w:rsid w:val="00252B14"/>
    <w:rsid w:val="00252D4A"/>
    <w:rsid w:val="00253539"/>
    <w:rsid w:val="00254EE6"/>
    <w:rsid w:val="0025541A"/>
    <w:rsid w:val="00255C0A"/>
    <w:rsid w:val="00256129"/>
    <w:rsid w:val="00260B6E"/>
    <w:rsid w:val="00262DE1"/>
    <w:rsid w:val="00265A42"/>
    <w:rsid w:val="00266812"/>
    <w:rsid w:val="002704F5"/>
    <w:rsid w:val="002728C9"/>
    <w:rsid w:val="00273934"/>
    <w:rsid w:val="00274439"/>
    <w:rsid w:val="00275670"/>
    <w:rsid w:val="0027762B"/>
    <w:rsid w:val="002820A0"/>
    <w:rsid w:val="002840F3"/>
    <w:rsid w:val="00284E44"/>
    <w:rsid w:val="00284FDC"/>
    <w:rsid w:val="00285AEA"/>
    <w:rsid w:val="00287C56"/>
    <w:rsid w:val="00290B62"/>
    <w:rsid w:val="00290D48"/>
    <w:rsid w:val="0029455E"/>
    <w:rsid w:val="0029594C"/>
    <w:rsid w:val="002960E6"/>
    <w:rsid w:val="002A102F"/>
    <w:rsid w:val="002A11AD"/>
    <w:rsid w:val="002A1355"/>
    <w:rsid w:val="002A5A66"/>
    <w:rsid w:val="002A68A2"/>
    <w:rsid w:val="002B0085"/>
    <w:rsid w:val="002B07C5"/>
    <w:rsid w:val="002B2FF0"/>
    <w:rsid w:val="002B659A"/>
    <w:rsid w:val="002C1142"/>
    <w:rsid w:val="002C192F"/>
    <w:rsid w:val="002C3193"/>
    <w:rsid w:val="002C3B17"/>
    <w:rsid w:val="002C3B3D"/>
    <w:rsid w:val="002D111D"/>
    <w:rsid w:val="002D4312"/>
    <w:rsid w:val="002D46E8"/>
    <w:rsid w:val="002D5B02"/>
    <w:rsid w:val="002D6C6E"/>
    <w:rsid w:val="002D70C1"/>
    <w:rsid w:val="002E051F"/>
    <w:rsid w:val="002E3C83"/>
    <w:rsid w:val="002E3EB1"/>
    <w:rsid w:val="002E705E"/>
    <w:rsid w:val="002E7F33"/>
    <w:rsid w:val="002F4EF3"/>
    <w:rsid w:val="002F59B9"/>
    <w:rsid w:val="002F7D6E"/>
    <w:rsid w:val="003005EF"/>
    <w:rsid w:val="0030096C"/>
    <w:rsid w:val="003029A5"/>
    <w:rsid w:val="00303DEB"/>
    <w:rsid w:val="00304FA9"/>
    <w:rsid w:val="0030587E"/>
    <w:rsid w:val="00310327"/>
    <w:rsid w:val="00311019"/>
    <w:rsid w:val="00313BD2"/>
    <w:rsid w:val="00313BFD"/>
    <w:rsid w:val="003151AC"/>
    <w:rsid w:val="00316CA8"/>
    <w:rsid w:val="003173AA"/>
    <w:rsid w:val="003201EB"/>
    <w:rsid w:val="003204D4"/>
    <w:rsid w:val="00320EC2"/>
    <w:rsid w:val="00323B53"/>
    <w:rsid w:val="003241FE"/>
    <w:rsid w:val="00324827"/>
    <w:rsid w:val="003253B1"/>
    <w:rsid w:val="003258E1"/>
    <w:rsid w:val="00325D8F"/>
    <w:rsid w:val="00331DDE"/>
    <w:rsid w:val="0033232B"/>
    <w:rsid w:val="00335732"/>
    <w:rsid w:val="00335808"/>
    <w:rsid w:val="00341463"/>
    <w:rsid w:val="003440B6"/>
    <w:rsid w:val="0034418F"/>
    <w:rsid w:val="00344640"/>
    <w:rsid w:val="00345BD0"/>
    <w:rsid w:val="00346502"/>
    <w:rsid w:val="0034761B"/>
    <w:rsid w:val="0034790E"/>
    <w:rsid w:val="00350F55"/>
    <w:rsid w:val="00352DA3"/>
    <w:rsid w:val="00356CD1"/>
    <w:rsid w:val="0036004D"/>
    <w:rsid w:val="00360380"/>
    <w:rsid w:val="003614F9"/>
    <w:rsid w:val="00364660"/>
    <w:rsid w:val="00366A88"/>
    <w:rsid w:val="00366FE5"/>
    <w:rsid w:val="00370F74"/>
    <w:rsid w:val="00371671"/>
    <w:rsid w:val="00371B44"/>
    <w:rsid w:val="003722E8"/>
    <w:rsid w:val="0037465C"/>
    <w:rsid w:val="003750A4"/>
    <w:rsid w:val="00376545"/>
    <w:rsid w:val="00377A3D"/>
    <w:rsid w:val="00380B9C"/>
    <w:rsid w:val="00381E55"/>
    <w:rsid w:val="00382468"/>
    <w:rsid w:val="00382A97"/>
    <w:rsid w:val="00382CC7"/>
    <w:rsid w:val="00383184"/>
    <w:rsid w:val="00384950"/>
    <w:rsid w:val="00384DCC"/>
    <w:rsid w:val="00391045"/>
    <w:rsid w:val="00392126"/>
    <w:rsid w:val="00392EB8"/>
    <w:rsid w:val="00393399"/>
    <w:rsid w:val="00396E03"/>
    <w:rsid w:val="003A4960"/>
    <w:rsid w:val="003A5DC4"/>
    <w:rsid w:val="003B0B63"/>
    <w:rsid w:val="003B21E8"/>
    <w:rsid w:val="003B37DF"/>
    <w:rsid w:val="003B4BD1"/>
    <w:rsid w:val="003B5208"/>
    <w:rsid w:val="003C26CC"/>
    <w:rsid w:val="003C35A2"/>
    <w:rsid w:val="003C5475"/>
    <w:rsid w:val="003C7AF7"/>
    <w:rsid w:val="003D055A"/>
    <w:rsid w:val="003D0FD6"/>
    <w:rsid w:val="003D3231"/>
    <w:rsid w:val="003D3EA5"/>
    <w:rsid w:val="003D58C5"/>
    <w:rsid w:val="003D7862"/>
    <w:rsid w:val="003E0A04"/>
    <w:rsid w:val="003E0D0B"/>
    <w:rsid w:val="003E2344"/>
    <w:rsid w:val="003E3DC6"/>
    <w:rsid w:val="003E41B7"/>
    <w:rsid w:val="003E5F25"/>
    <w:rsid w:val="003E62AF"/>
    <w:rsid w:val="003E683E"/>
    <w:rsid w:val="003F2716"/>
    <w:rsid w:val="003F58E3"/>
    <w:rsid w:val="003F6DD0"/>
    <w:rsid w:val="003F7401"/>
    <w:rsid w:val="0040085E"/>
    <w:rsid w:val="00400C49"/>
    <w:rsid w:val="00401401"/>
    <w:rsid w:val="00402F8E"/>
    <w:rsid w:val="0040384D"/>
    <w:rsid w:val="00404F49"/>
    <w:rsid w:val="00405251"/>
    <w:rsid w:val="00405698"/>
    <w:rsid w:val="004104A1"/>
    <w:rsid w:val="00413A80"/>
    <w:rsid w:val="00416AD2"/>
    <w:rsid w:val="0041744D"/>
    <w:rsid w:val="00417F24"/>
    <w:rsid w:val="00420B38"/>
    <w:rsid w:val="004223BD"/>
    <w:rsid w:val="004235B6"/>
    <w:rsid w:val="004261D6"/>
    <w:rsid w:val="0043018A"/>
    <w:rsid w:val="004335C0"/>
    <w:rsid w:val="00433A36"/>
    <w:rsid w:val="00433D83"/>
    <w:rsid w:val="00433E12"/>
    <w:rsid w:val="00434DC8"/>
    <w:rsid w:val="00435543"/>
    <w:rsid w:val="00437952"/>
    <w:rsid w:val="00440AA4"/>
    <w:rsid w:val="00440BB7"/>
    <w:rsid w:val="00440F5F"/>
    <w:rsid w:val="004410FD"/>
    <w:rsid w:val="004415A1"/>
    <w:rsid w:val="004416FC"/>
    <w:rsid w:val="004428DD"/>
    <w:rsid w:val="00442DE2"/>
    <w:rsid w:val="004453DC"/>
    <w:rsid w:val="0044588B"/>
    <w:rsid w:val="00447C50"/>
    <w:rsid w:val="00450D66"/>
    <w:rsid w:val="00451EB6"/>
    <w:rsid w:val="00452C50"/>
    <w:rsid w:val="004545B4"/>
    <w:rsid w:val="0045507D"/>
    <w:rsid w:val="00460451"/>
    <w:rsid w:val="00461D92"/>
    <w:rsid w:val="00463462"/>
    <w:rsid w:val="004637A9"/>
    <w:rsid w:val="004637F4"/>
    <w:rsid w:val="00463D83"/>
    <w:rsid w:val="00466DF7"/>
    <w:rsid w:val="004704D3"/>
    <w:rsid w:val="0047258B"/>
    <w:rsid w:val="00473F18"/>
    <w:rsid w:val="0047521C"/>
    <w:rsid w:val="004759FE"/>
    <w:rsid w:val="00482BB0"/>
    <w:rsid w:val="00483444"/>
    <w:rsid w:val="00485F1D"/>
    <w:rsid w:val="00490960"/>
    <w:rsid w:val="004909EF"/>
    <w:rsid w:val="00491EA3"/>
    <w:rsid w:val="00494E04"/>
    <w:rsid w:val="00495215"/>
    <w:rsid w:val="004A49A6"/>
    <w:rsid w:val="004A618D"/>
    <w:rsid w:val="004A6A70"/>
    <w:rsid w:val="004A6C0F"/>
    <w:rsid w:val="004B19A9"/>
    <w:rsid w:val="004B20A8"/>
    <w:rsid w:val="004B21FB"/>
    <w:rsid w:val="004B2F45"/>
    <w:rsid w:val="004B4595"/>
    <w:rsid w:val="004B4816"/>
    <w:rsid w:val="004B5766"/>
    <w:rsid w:val="004B7145"/>
    <w:rsid w:val="004B72D7"/>
    <w:rsid w:val="004B7C0E"/>
    <w:rsid w:val="004C245F"/>
    <w:rsid w:val="004C35F7"/>
    <w:rsid w:val="004C56F2"/>
    <w:rsid w:val="004C5B44"/>
    <w:rsid w:val="004C5BB7"/>
    <w:rsid w:val="004C695A"/>
    <w:rsid w:val="004C72F2"/>
    <w:rsid w:val="004C773A"/>
    <w:rsid w:val="004D0BAB"/>
    <w:rsid w:val="004D236C"/>
    <w:rsid w:val="004D5B34"/>
    <w:rsid w:val="004D6F0E"/>
    <w:rsid w:val="004D7139"/>
    <w:rsid w:val="004E023D"/>
    <w:rsid w:val="004E1ED7"/>
    <w:rsid w:val="004E2569"/>
    <w:rsid w:val="004E50B1"/>
    <w:rsid w:val="004E5FFF"/>
    <w:rsid w:val="004E7260"/>
    <w:rsid w:val="004E74ED"/>
    <w:rsid w:val="004E76F5"/>
    <w:rsid w:val="004F04CB"/>
    <w:rsid w:val="004F14AE"/>
    <w:rsid w:val="004F2F2B"/>
    <w:rsid w:val="004F40CC"/>
    <w:rsid w:val="004F4168"/>
    <w:rsid w:val="004F625D"/>
    <w:rsid w:val="004F6C50"/>
    <w:rsid w:val="00500C70"/>
    <w:rsid w:val="00503B3C"/>
    <w:rsid w:val="00504873"/>
    <w:rsid w:val="00504CB5"/>
    <w:rsid w:val="00511C6A"/>
    <w:rsid w:val="0051250C"/>
    <w:rsid w:val="005130C0"/>
    <w:rsid w:val="0051450E"/>
    <w:rsid w:val="00514625"/>
    <w:rsid w:val="00514DD2"/>
    <w:rsid w:val="00515682"/>
    <w:rsid w:val="00515B14"/>
    <w:rsid w:val="00515D30"/>
    <w:rsid w:val="005164F7"/>
    <w:rsid w:val="00520169"/>
    <w:rsid w:val="00521811"/>
    <w:rsid w:val="00521EDD"/>
    <w:rsid w:val="0052292B"/>
    <w:rsid w:val="0052328C"/>
    <w:rsid w:val="005254DA"/>
    <w:rsid w:val="00526570"/>
    <w:rsid w:val="005268E1"/>
    <w:rsid w:val="00526EEB"/>
    <w:rsid w:val="00531D6D"/>
    <w:rsid w:val="00531D72"/>
    <w:rsid w:val="00533D82"/>
    <w:rsid w:val="00534D35"/>
    <w:rsid w:val="00535CEE"/>
    <w:rsid w:val="00536BB1"/>
    <w:rsid w:val="0053781D"/>
    <w:rsid w:val="00540247"/>
    <w:rsid w:val="00543176"/>
    <w:rsid w:val="005432CE"/>
    <w:rsid w:val="005436C8"/>
    <w:rsid w:val="00543BA0"/>
    <w:rsid w:val="0054586B"/>
    <w:rsid w:val="0054744F"/>
    <w:rsid w:val="00547A52"/>
    <w:rsid w:val="0055038D"/>
    <w:rsid w:val="005548E9"/>
    <w:rsid w:val="00561245"/>
    <w:rsid w:val="0056169E"/>
    <w:rsid w:val="00561874"/>
    <w:rsid w:val="00565C14"/>
    <w:rsid w:val="005665AF"/>
    <w:rsid w:val="00566DD0"/>
    <w:rsid w:val="00566F0F"/>
    <w:rsid w:val="00567456"/>
    <w:rsid w:val="00570963"/>
    <w:rsid w:val="00572548"/>
    <w:rsid w:val="00572FC8"/>
    <w:rsid w:val="00574270"/>
    <w:rsid w:val="00574999"/>
    <w:rsid w:val="00574C3F"/>
    <w:rsid w:val="00574E5C"/>
    <w:rsid w:val="005773C9"/>
    <w:rsid w:val="00577F4B"/>
    <w:rsid w:val="0058170C"/>
    <w:rsid w:val="005830CF"/>
    <w:rsid w:val="00583AB8"/>
    <w:rsid w:val="00583D1A"/>
    <w:rsid w:val="005845A9"/>
    <w:rsid w:val="005876CF"/>
    <w:rsid w:val="00592632"/>
    <w:rsid w:val="005940D3"/>
    <w:rsid w:val="005947BB"/>
    <w:rsid w:val="00594825"/>
    <w:rsid w:val="005A008C"/>
    <w:rsid w:val="005A57EF"/>
    <w:rsid w:val="005A708E"/>
    <w:rsid w:val="005B1DE9"/>
    <w:rsid w:val="005C147E"/>
    <w:rsid w:val="005C307C"/>
    <w:rsid w:val="005C3663"/>
    <w:rsid w:val="005C3ED2"/>
    <w:rsid w:val="005C4240"/>
    <w:rsid w:val="005C4436"/>
    <w:rsid w:val="005D0698"/>
    <w:rsid w:val="005D3D0F"/>
    <w:rsid w:val="005D5A36"/>
    <w:rsid w:val="005D65E5"/>
    <w:rsid w:val="005D71E5"/>
    <w:rsid w:val="005E14FB"/>
    <w:rsid w:val="005E19C0"/>
    <w:rsid w:val="005E2077"/>
    <w:rsid w:val="005E2BA7"/>
    <w:rsid w:val="005E3268"/>
    <w:rsid w:val="005E44FA"/>
    <w:rsid w:val="005E4997"/>
    <w:rsid w:val="005E4F9C"/>
    <w:rsid w:val="005E6846"/>
    <w:rsid w:val="005E7122"/>
    <w:rsid w:val="005E7BD4"/>
    <w:rsid w:val="005F0F2D"/>
    <w:rsid w:val="005F2485"/>
    <w:rsid w:val="005F2820"/>
    <w:rsid w:val="005F301D"/>
    <w:rsid w:val="005F3130"/>
    <w:rsid w:val="005F338F"/>
    <w:rsid w:val="005F37D0"/>
    <w:rsid w:val="005F699C"/>
    <w:rsid w:val="00601440"/>
    <w:rsid w:val="006017BD"/>
    <w:rsid w:val="00603471"/>
    <w:rsid w:val="00604914"/>
    <w:rsid w:val="00615A6E"/>
    <w:rsid w:val="006176A5"/>
    <w:rsid w:val="006216B0"/>
    <w:rsid w:val="00622ECD"/>
    <w:rsid w:val="00624404"/>
    <w:rsid w:val="00624E15"/>
    <w:rsid w:val="0062771A"/>
    <w:rsid w:val="00630ADB"/>
    <w:rsid w:val="00635FB0"/>
    <w:rsid w:val="00636101"/>
    <w:rsid w:val="00636381"/>
    <w:rsid w:val="00640B5E"/>
    <w:rsid w:val="00640D81"/>
    <w:rsid w:val="00642599"/>
    <w:rsid w:val="006431C8"/>
    <w:rsid w:val="00643AF6"/>
    <w:rsid w:val="006459EF"/>
    <w:rsid w:val="00646663"/>
    <w:rsid w:val="0065366E"/>
    <w:rsid w:val="00660B48"/>
    <w:rsid w:val="00662E12"/>
    <w:rsid w:val="0066432C"/>
    <w:rsid w:val="00664F64"/>
    <w:rsid w:val="006666EC"/>
    <w:rsid w:val="00666AC9"/>
    <w:rsid w:val="00666E73"/>
    <w:rsid w:val="00672254"/>
    <w:rsid w:val="00673FA3"/>
    <w:rsid w:val="006763A6"/>
    <w:rsid w:val="006841B8"/>
    <w:rsid w:val="0068511F"/>
    <w:rsid w:val="00687B9D"/>
    <w:rsid w:val="00690637"/>
    <w:rsid w:val="00691394"/>
    <w:rsid w:val="00691B42"/>
    <w:rsid w:val="006927B8"/>
    <w:rsid w:val="006A0025"/>
    <w:rsid w:val="006A198E"/>
    <w:rsid w:val="006A4AEF"/>
    <w:rsid w:val="006A767B"/>
    <w:rsid w:val="006B3812"/>
    <w:rsid w:val="006B3BC1"/>
    <w:rsid w:val="006B46A9"/>
    <w:rsid w:val="006B6E32"/>
    <w:rsid w:val="006B7016"/>
    <w:rsid w:val="006B7588"/>
    <w:rsid w:val="006C01EF"/>
    <w:rsid w:val="006C0EAA"/>
    <w:rsid w:val="006C15A9"/>
    <w:rsid w:val="006C15B7"/>
    <w:rsid w:val="006C1BAD"/>
    <w:rsid w:val="006C3237"/>
    <w:rsid w:val="006C63D6"/>
    <w:rsid w:val="006C6410"/>
    <w:rsid w:val="006C6EBB"/>
    <w:rsid w:val="006C71F8"/>
    <w:rsid w:val="006C77F0"/>
    <w:rsid w:val="006D0926"/>
    <w:rsid w:val="006D0C27"/>
    <w:rsid w:val="006D15E8"/>
    <w:rsid w:val="006D3D9C"/>
    <w:rsid w:val="006D47EA"/>
    <w:rsid w:val="006D4A55"/>
    <w:rsid w:val="006D5156"/>
    <w:rsid w:val="006E0DC7"/>
    <w:rsid w:val="006E3088"/>
    <w:rsid w:val="006E4021"/>
    <w:rsid w:val="006E5982"/>
    <w:rsid w:val="006E5E41"/>
    <w:rsid w:val="006E63B2"/>
    <w:rsid w:val="006F0D09"/>
    <w:rsid w:val="006F1049"/>
    <w:rsid w:val="006F418D"/>
    <w:rsid w:val="006F7EE6"/>
    <w:rsid w:val="00700656"/>
    <w:rsid w:val="00702D94"/>
    <w:rsid w:val="00702FF1"/>
    <w:rsid w:val="0070420B"/>
    <w:rsid w:val="0070568A"/>
    <w:rsid w:val="007065EE"/>
    <w:rsid w:val="00706894"/>
    <w:rsid w:val="00707DAF"/>
    <w:rsid w:val="00714822"/>
    <w:rsid w:val="007149C3"/>
    <w:rsid w:val="007156FA"/>
    <w:rsid w:val="00715D32"/>
    <w:rsid w:val="007161E2"/>
    <w:rsid w:val="00716501"/>
    <w:rsid w:val="0071714A"/>
    <w:rsid w:val="007213D3"/>
    <w:rsid w:val="00723429"/>
    <w:rsid w:val="00723AC1"/>
    <w:rsid w:val="007247C6"/>
    <w:rsid w:val="00724C04"/>
    <w:rsid w:val="007258CC"/>
    <w:rsid w:val="00726029"/>
    <w:rsid w:val="007264C6"/>
    <w:rsid w:val="00727F4F"/>
    <w:rsid w:val="00730C6C"/>
    <w:rsid w:val="007351E2"/>
    <w:rsid w:val="007357CF"/>
    <w:rsid w:val="007368B6"/>
    <w:rsid w:val="00740DB9"/>
    <w:rsid w:val="0074571C"/>
    <w:rsid w:val="00745CD5"/>
    <w:rsid w:val="00745F37"/>
    <w:rsid w:val="00746A75"/>
    <w:rsid w:val="00747072"/>
    <w:rsid w:val="007472FB"/>
    <w:rsid w:val="0074767A"/>
    <w:rsid w:val="00747F33"/>
    <w:rsid w:val="0075014F"/>
    <w:rsid w:val="007513DA"/>
    <w:rsid w:val="00751B1C"/>
    <w:rsid w:val="00752E28"/>
    <w:rsid w:val="00755D03"/>
    <w:rsid w:val="0075632F"/>
    <w:rsid w:val="0075747C"/>
    <w:rsid w:val="00757B74"/>
    <w:rsid w:val="00757C7F"/>
    <w:rsid w:val="00760614"/>
    <w:rsid w:val="007637C6"/>
    <w:rsid w:val="0076383A"/>
    <w:rsid w:val="00766137"/>
    <w:rsid w:val="00770CD5"/>
    <w:rsid w:val="007736A2"/>
    <w:rsid w:val="00773FB3"/>
    <w:rsid w:val="007750D6"/>
    <w:rsid w:val="007759D8"/>
    <w:rsid w:val="00777A81"/>
    <w:rsid w:val="00777CF8"/>
    <w:rsid w:val="00781566"/>
    <w:rsid w:val="00784B02"/>
    <w:rsid w:val="007853C8"/>
    <w:rsid w:val="00787EC0"/>
    <w:rsid w:val="00790FDE"/>
    <w:rsid w:val="007917AD"/>
    <w:rsid w:val="00793768"/>
    <w:rsid w:val="00794969"/>
    <w:rsid w:val="00795593"/>
    <w:rsid w:val="0079697B"/>
    <w:rsid w:val="00796F0F"/>
    <w:rsid w:val="00797047"/>
    <w:rsid w:val="007A3F35"/>
    <w:rsid w:val="007A50C5"/>
    <w:rsid w:val="007A67C1"/>
    <w:rsid w:val="007A7896"/>
    <w:rsid w:val="007B02B1"/>
    <w:rsid w:val="007B5545"/>
    <w:rsid w:val="007B5DAB"/>
    <w:rsid w:val="007B6285"/>
    <w:rsid w:val="007C00B4"/>
    <w:rsid w:val="007C02A0"/>
    <w:rsid w:val="007C29C1"/>
    <w:rsid w:val="007C339E"/>
    <w:rsid w:val="007C3ECA"/>
    <w:rsid w:val="007C3FA0"/>
    <w:rsid w:val="007C5A1F"/>
    <w:rsid w:val="007D2886"/>
    <w:rsid w:val="007D2DAF"/>
    <w:rsid w:val="007D2E7E"/>
    <w:rsid w:val="007D599B"/>
    <w:rsid w:val="007D7602"/>
    <w:rsid w:val="007E0895"/>
    <w:rsid w:val="007E38E0"/>
    <w:rsid w:val="007E4DE4"/>
    <w:rsid w:val="007E5259"/>
    <w:rsid w:val="007E5B5C"/>
    <w:rsid w:val="007E6363"/>
    <w:rsid w:val="007F01EB"/>
    <w:rsid w:val="007F138D"/>
    <w:rsid w:val="007F2B17"/>
    <w:rsid w:val="007F37D8"/>
    <w:rsid w:val="007F3DD4"/>
    <w:rsid w:val="007F5EE9"/>
    <w:rsid w:val="007F6431"/>
    <w:rsid w:val="007F70D6"/>
    <w:rsid w:val="00802BB2"/>
    <w:rsid w:val="008037CD"/>
    <w:rsid w:val="00806DEE"/>
    <w:rsid w:val="0080784F"/>
    <w:rsid w:val="00810AF1"/>
    <w:rsid w:val="00811475"/>
    <w:rsid w:val="008119F4"/>
    <w:rsid w:val="008120E3"/>
    <w:rsid w:val="00812D72"/>
    <w:rsid w:val="00816E6D"/>
    <w:rsid w:val="00817E5B"/>
    <w:rsid w:val="00820F0A"/>
    <w:rsid w:val="00822640"/>
    <w:rsid w:val="00822DA8"/>
    <w:rsid w:val="00827D3D"/>
    <w:rsid w:val="00830468"/>
    <w:rsid w:val="00830963"/>
    <w:rsid w:val="00831378"/>
    <w:rsid w:val="008354A2"/>
    <w:rsid w:val="0083631B"/>
    <w:rsid w:val="00840520"/>
    <w:rsid w:val="008410DF"/>
    <w:rsid w:val="00841D7A"/>
    <w:rsid w:val="00842C0B"/>
    <w:rsid w:val="00844953"/>
    <w:rsid w:val="008466D3"/>
    <w:rsid w:val="00846C9C"/>
    <w:rsid w:val="00846D19"/>
    <w:rsid w:val="0084738A"/>
    <w:rsid w:val="008476B0"/>
    <w:rsid w:val="00850421"/>
    <w:rsid w:val="00850471"/>
    <w:rsid w:val="008530DE"/>
    <w:rsid w:val="0085329D"/>
    <w:rsid w:val="00853549"/>
    <w:rsid w:val="00853C3A"/>
    <w:rsid w:val="00854D7B"/>
    <w:rsid w:val="00854DBA"/>
    <w:rsid w:val="00856F76"/>
    <w:rsid w:val="00857100"/>
    <w:rsid w:val="00857CBE"/>
    <w:rsid w:val="00857F0F"/>
    <w:rsid w:val="00861C3F"/>
    <w:rsid w:val="00862278"/>
    <w:rsid w:val="00866222"/>
    <w:rsid w:val="008706AA"/>
    <w:rsid w:val="008731FB"/>
    <w:rsid w:val="00873925"/>
    <w:rsid w:val="00873B27"/>
    <w:rsid w:val="00877431"/>
    <w:rsid w:val="00880D9B"/>
    <w:rsid w:val="00881C10"/>
    <w:rsid w:val="00881F04"/>
    <w:rsid w:val="008839B4"/>
    <w:rsid w:val="00884F50"/>
    <w:rsid w:val="00886D86"/>
    <w:rsid w:val="00887222"/>
    <w:rsid w:val="0088779D"/>
    <w:rsid w:val="0089067F"/>
    <w:rsid w:val="008925C5"/>
    <w:rsid w:val="0089460E"/>
    <w:rsid w:val="00894F9F"/>
    <w:rsid w:val="00895262"/>
    <w:rsid w:val="00895B67"/>
    <w:rsid w:val="00896D9D"/>
    <w:rsid w:val="008A060C"/>
    <w:rsid w:val="008A282D"/>
    <w:rsid w:val="008A2D0B"/>
    <w:rsid w:val="008A33C2"/>
    <w:rsid w:val="008A468F"/>
    <w:rsid w:val="008A4B2D"/>
    <w:rsid w:val="008A5408"/>
    <w:rsid w:val="008A5F42"/>
    <w:rsid w:val="008A7585"/>
    <w:rsid w:val="008A77CA"/>
    <w:rsid w:val="008B0DBA"/>
    <w:rsid w:val="008B0E2D"/>
    <w:rsid w:val="008B38E4"/>
    <w:rsid w:val="008B38F8"/>
    <w:rsid w:val="008B66F0"/>
    <w:rsid w:val="008C0240"/>
    <w:rsid w:val="008C16BD"/>
    <w:rsid w:val="008C25A4"/>
    <w:rsid w:val="008C2DF8"/>
    <w:rsid w:val="008C3145"/>
    <w:rsid w:val="008C3594"/>
    <w:rsid w:val="008C3836"/>
    <w:rsid w:val="008C3C8C"/>
    <w:rsid w:val="008C472A"/>
    <w:rsid w:val="008C491C"/>
    <w:rsid w:val="008D054C"/>
    <w:rsid w:val="008D203C"/>
    <w:rsid w:val="008D2937"/>
    <w:rsid w:val="008E176C"/>
    <w:rsid w:val="008E29FE"/>
    <w:rsid w:val="008E31EA"/>
    <w:rsid w:val="008E5A8E"/>
    <w:rsid w:val="008E704C"/>
    <w:rsid w:val="008F0759"/>
    <w:rsid w:val="008F147B"/>
    <w:rsid w:val="008F2041"/>
    <w:rsid w:val="008F2DA7"/>
    <w:rsid w:val="008F39D3"/>
    <w:rsid w:val="008F4B48"/>
    <w:rsid w:val="008F4D2C"/>
    <w:rsid w:val="008F630C"/>
    <w:rsid w:val="008F643F"/>
    <w:rsid w:val="008F7C22"/>
    <w:rsid w:val="0090086D"/>
    <w:rsid w:val="00900E5F"/>
    <w:rsid w:val="00906029"/>
    <w:rsid w:val="00906924"/>
    <w:rsid w:val="00906BE5"/>
    <w:rsid w:val="00910377"/>
    <w:rsid w:val="00911528"/>
    <w:rsid w:val="00911866"/>
    <w:rsid w:val="009152F7"/>
    <w:rsid w:val="00920D21"/>
    <w:rsid w:val="0092164D"/>
    <w:rsid w:val="009274BB"/>
    <w:rsid w:val="009311D2"/>
    <w:rsid w:val="00937137"/>
    <w:rsid w:val="009417F9"/>
    <w:rsid w:val="00943431"/>
    <w:rsid w:val="00943616"/>
    <w:rsid w:val="00943A5D"/>
    <w:rsid w:val="00945F32"/>
    <w:rsid w:val="0094678C"/>
    <w:rsid w:val="0094746C"/>
    <w:rsid w:val="00947530"/>
    <w:rsid w:val="00947C49"/>
    <w:rsid w:val="00947E04"/>
    <w:rsid w:val="009535A9"/>
    <w:rsid w:val="00953EA3"/>
    <w:rsid w:val="00955AAA"/>
    <w:rsid w:val="00960721"/>
    <w:rsid w:val="009612B8"/>
    <w:rsid w:val="009658C7"/>
    <w:rsid w:val="009672E2"/>
    <w:rsid w:val="00972495"/>
    <w:rsid w:val="00972FDF"/>
    <w:rsid w:val="00973B60"/>
    <w:rsid w:val="009748FE"/>
    <w:rsid w:val="00975480"/>
    <w:rsid w:val="00976D9F"/>
    <w:rsid w:val="00976FA2"/>
    <w:rsid w:val="00977E2B"/>
    <w:rsid w:val="00981747"/>
    <w:rsid w:val="00982FDA"/>
    <w:rsid w:val="00986B20"/>
    <w:rsid w:val="00987B7F"/>
    <w:rsid w:val="00991823"/>
    <w:rsid w:val="00992518"/>
    <w:rsid w:val="009973DC"/>
    <w:rsid w:val="0099754D"/>
    <w:rsid w:val="009A0150"/>
    <w:rsid w:val="009A197C"/>
    <w:rsid w:val="009A206D"/>
    <w:rsid w:val="009A7E2F"/>
    <w:rsid w:val="009B07C1"/>
    <w:rsid w:val="009B0C23"/>
    <w:rsid w:val="009B372A"/>
    <w:rsid w:val="009B4876"/>
    <w:rsid w:val="009B6DE4"/>
    <w:rsid w:val="009C0B09"/>
    <w:rsid w:val="009C2346"/>
    <w:rsid w:val="009C3544"/>
    <w:rsid w:val="009C6396"/>
    <w:rsid w:val="009C6842"/>
    <w:rsid w:val="009C7668"/>
    <w:rsid w:val="009D23C0"/>
    <w:rsid w:val="009D28E0"/>
    <w:rsid w:val="009D5159"/>
    <w:rsid w:val="009D67B5"/>
    <w:rsid w:val="009E0D82"/>
    <w:rsid w:val="009E18A7"/>
    <w:rsid w:val="009F04F7"/>
    <w:rsid w:val="009F1193"/>
    <w:rsid w:val="009F2651"/>
    <w:rsid w:val="00A04372"/>
    <w:rsid w:val="00A05083"/>
    <w:rsid w:val="00A058D1"/>
    <w:rsid w:val="00A07AAF"/>
    <w:rsid w:val="00A10073"/>
    <w:rsid w:val="00A12553"/>
    <w:rsid w:val="00A135B0"/>
    <w:rsid w:val="00A148CB"/>
    <w:rsid w:val="00A14C8E"/>
    <w:rsid w:val="00A2103C"/>
    <w:rsid w:val="00A218A9"/>
    <w:rsid w:val="00A2201F"/>
    <w:rsid w:val="00A2489E"/>
    <w:rsid w:val="00A248EA"/>
    <w:rsid w:val="00A27238"/>
    <w:rsid w:val="00A318F8"/>
    <w:rsid w:val="00A3235A"/>
    <w:rsid w:val="00A3440C"/>
    <w:rsid w:val="00A349B2"/>
    <w:rsid w:val="00A3726C"/>
    <w:rsid w:val="00A412FE"/>
    <w:rsid w:val="00A413F0"/>
    <w:rsid w:val="00A41598"/>
    <w:rsid w:val="00A4570E"/>
    <w:rsid w:val="00A46239"/>
    <w:rsid w:val="00A4784D"/>
    <w:rsid w:val="00A52F4F"/>
    <w:rsid w:val="00A53538"/>
    <w:rsid w:val="00A54F3C"/>
    <w:rsid w:val="00A57843"/>
    <w:rsid w:val="00A61CBE"/>
    <w:rsid w:val="00A6302E"/>
    <w:rsid w:val="00A6375B"/>
    <w:rsid w:val="00A63811"/>
    <w:rsid w:val="00A66F3B"/>
    <w:rsid w:val="00A6731C"/>
    <w:rsid w:val="00A70272"/>
    <w:rsid w:val="00A71195"/>
    <w:rsid w:val="00A72AE4"/>
    <w:rsid w:val="00A72CA6"/>
    <w:rsid w:val="00A814B1"/>
    <w:rsid w:val="00A820BB"/>
    <w:rsid w:val="00A83125"/>
    <w:rsid w:val="00A8343F"/>
    <w:rsid w:val="00A843E7"/>
    <w:rsid w:val="00A84A83"/>
    <w:rsid w:val="00A851E7"/>
    <w:rsid w:val="00A93DBA"/>
    <w:rsid w:val="00A94AEB"/>
    <w:rsid w:val="00A967F0"/>
    <w:rsid w:val="00AA5209"/>
    <w:rsid w:val="00AA5B38"/>
    <w:rsid w:val="00AA5EE0"/>
    <w:rsid w:val="00AA6C0A"/>
    <w:rsid w:val="00AB23FA"/>
    <w:rsid w:val="00AB3F2E"/>
    <w:rsid w:val="00AB45E1"/>
    <w:rsid w:val="00AB5615"/>
    <w:rsid w:val="00AB7811"/>
    <w:rsid w:val="00AC0A3D"/>
    <w:rsid w:val="00AC2B95"/>
    <w:rsid w:val="00AC5FE0"/>
    <w:rsid w:val="00AD089E"/>
    <w:rsid w:val="00AD0BB7"/>
    <w:rsid w:val="00AD7271"/>
    <w:rsid w:val="00AE0052"/>
    <w:rsid w:val="00AE2089"/>
    <w:rsid w:val="00AE5936"/>
    <w:rsid w:val="00AE6992"/>
    <w:rsid w:val="00AF1234"/>
    <w:rsid w:val="00AF3D5A"/>
    <w:rsid w:val="00AF5590"/>
    <w:rsid w:val="00B004E7"/>
    <w:rsid w:val="00B0204D"/>
    <w:rsid w:val="00B02455"/>
    <w:rsid w:val="00B02FA7"/>
    <w:rsid w:val="00B0384D"/>
    <w:rsid w:val="00B049E1"/>
    <w:rsid w:val="00B110D3"/>
    <w:rsid w:val="00B11309"/>
    <w:rsid w:val="00B12D0A"/>
    <w:rsid w:val="00B136D3"/>
    <w:rsid w:val="00B14653"/>
    <w:rsid w:val="00B2291A"/>
    <w:rsid w:val="00B22B5F"/>
    <w:rsid w:val="00B24702"/>
    <w:rsid w:val="00B27860"/>
    <w:rsid w:val="00B27DD0"/>
    <w:rsid w:val="00B30935"/>
    <w:rsid w:val="00B30A07"/>
    <w:rsid w:val="00B32E36"/>
    <w:rsid w:val="00B3360F"/>
    <w:rsid w:val="00B34E0A"/>
    <w:rsid w:val="00B364D6"/>
    <w:rsid w:val="00B36C4F"/>
    <w:rsid w:val="00B4065D"/>
    <w:rsid w:val="00B40C62"/>
    <w:rsid w:val="00B4105D"/>
    <w:rsid w:val="00B41567"/>
    <w:rsid w:val="00B423FF"/>
    <w:rsid w:val="00B45653"/>
    <w:rsid w:val="00B456D2"/>
    <w:rsid w:val="00B46365"/>
    <w:rsid w:val="00B4652E"/>
    <w:rsid w:val="00B47366"/>
    <w:rsid w:val="00B5090D"/>
    <w:rsid w:val="00B52472"/>
    <w:rsid w:val="00B54694"/>
    <w:rsid w:val="00B55366"/>
    <w:rsid w:val="00B607C1"/>
    <w:rsid w:val="00B61F19"/>
    <w:rsid w:val="00B64A7F"/>
    <w:rsid w:val="00B64EAA"/>
    <w:rsid w:val="00B651A2"/>
    <w:rsid w:val="00B706CB"/>
    <w:rsid w:val="00B713D6"/>
    <w:rsid w:val="00B72A66"/>
    <w:rsid w:val="00B733F4"/>
    <w:rsid w:val="00B74287"/>
    <w:rsid w:val="00B7565D"/>
    <w:rsid w:val="00B76532"/>
    <w:rsid w:val="00B8094B"/>
    <w:rsid w:val="00B823C1"/>
    <w:rsid w:val="00B824E1"/>
    <w:rsid w:val="00B83EE6"/>
    <w:rsid w:val="00B91F5E"/>
    <w:rsid w:val="00B92499"/>
    <w:rsid w:val="00B92D16"/>
    <w:rsid w:val="00B934F6"/>
    <w:rsid w:val="00B9626A"/>
    <w:rsid w:val="00B962CE"/>
    <w:rsid w:val="00B96C9B"/>
    <w:rsid w:val="00B96DA6"/>
    <w:rsid w:val="00B977FC"/>
    <w:rsid w:val="00B978B1"/>
    <w:rsid w:val="00BA025E"/>
    <w:rsid w:val="00BA0886"/>
    <w:rsid w:val="00BA0A62"/>
    <w:rsid w:val="00BA13D0"/>
    <w:rsid w:val="00BA2EF6"/>
    <w:rsid w:val="00BA4137"/>
    <w:rsid w:val="00BA75E9"/>
    <w:rsid w:val="00BB0AF3"/>
    <w:rsid w:val="00BB38A7"/>
    <w:rsid w:val="00BB3B0D"/>
    <w:rsid w:val="00BB3CF4"/>
    <w:rsid w:val="00BB4B86"/>
    <w:rsid w:val="00BB6352"/>
    <w:rsid w:val="00BB6D0A"/>
    <w:rsid w:val="00BB762F"/>
    <w:rsid w:val="00BC7B78"/>
    <w:rsid w:val="00BD01C9"/>
    <w:rsid w:val="00BD0FF8"/>
    <w:rsid w:val="00BD5586"/>
    <w:rsid w:val="00BE0FAE"/>
    <w:rsid w:val="00BE2A4C"/>
    <w:rsid w:val="00BE32AD"/>
    <w:rsid w:val="00BE481F"/>
    <w:rsid w:val="00BE582B"/>
    <w:rsid w:val="00BE643A"/>
    <w:rsid w:val="00BE75B9"/>
    <w:rsid w:val="00BE778F"/>
    <w:rsid w:val="00BF1DEC"/>
    <w:rsid w:val="00BF326C"/>
    <w:rsid w:val="00BF3B15"/>
    <w:rsid w:val="00BF644C"/>
    <w:rsid w:val="00BF74CA"/>
    <w:rsid w:val="00C01B4E"/>
    <w:rsid w:val="00C02BEE"/>
    <w:rsid w:val="00C0496B"/>
    <w:rsid w:val="00C0534F"/>
    <w:rsid w:val="00C05FD8"/>
    <w:rsid w:val="00C0739B"/>
    <w:rsid w:val="00C0758C"/>
    <w:rsid w:val="00C10ACD"/>
    <w:rsid w:val="00C12D12"/>
    <w:rsid w:val="00C1317F"/>
    <w:rsid w:val="00C1585A"/>
    <w:rsid w:val="00C15B56"/>
    <w:rsid w:val="00C25B99"/>
    <w:rsid w:val="00C26063"/>
    <w:rsid w:val="00C277CD"/>
    <w:rsid w:val="00C27C29"/>
    <w:rsid w:val="00C3090F"/>
    <w:rsid w:val="00C32511"/>
    <w:rsid w:val="00C338EA"/>
    <w:rsid w:val="00C33B1A"/>
    <w:rsid w:val="00C33D76"/>
    <w:rsid w:val="00C34288"/>
    <w:rsid w:val="00C37729"/>
    <w:rsid w:val="00C403A2"/>
    <w:rsid w:val="00C40467"/>
    <w:rsid w:val="00C42186"/>
    <w:rsid w:val="00C425C9"/>
    <w:rsid w:val="00C448C8"/>
    <w:rsid w:val="00C467A3"/>
    <w:rsid w:val="00C46F70"/>
    <w:rsid w:val="00C474BD"/>
    <w:rsid w:val="00C47E41"/>
    <w:rsid w:val="00C525EC"/>
    <w:rsid w:val="00C52CE6"/>
    <w:rsid w:val="00C5437F"/>
    <w:rsid w:val="00C56785"/>
    <w:rsid w:val="00C5752D"/>
    <w:rsid w:val="00C61B35"/>
    <w:rsid w:val="00C61EE2"/>
    <w:rsid w:val="00C6378B"/>
    <w:rsid w:val="00C63BDE"/>
    <w:rsid w:val="00C6426F"/>
    <w:rsid w:val="00C671C7"/>
    <w:rsid w:val="00C67A17"/>
    <w:rsid w:val="00C710BE"/>
    <w:rsid w:val="00C731D3"/>
    <w:rsid w:val="00C73514"/>
    <w:rsid w:val="00C74158"/>
    <w:rsid w:val="00C75826"/>
    <w:rsid w:val="00C75A3C"/>
    <w:rsid w:val="00C75AAF"/>
    <w:rsid w:val="00C76AD2"/>
    <w:rsid w:val="00C80B12"/>
    <w:rsid w:val="00C80C0F"/>
    <w:rsid w:val="00C81181"/>
    <w:rsid w:val="00C82BDF"/>
    <w:rsid w:val="00C82FE6"/>
    <w:rsid w:val="00C86BF1"/>
    <w:rsid w:val="00C8716F"/>
    <w:rsid w:val="00C91A92"/>
    <w:rsid w:val="00C95821"/>
    <w:rsid w:val="00C97267"/>
    <w:rsid w:val="00C976BE"/>
    <w:rsid w:val="00CA0202"/>
    <w:rsid w:val="00CA0B53"/>
    <w:rsid w:val="00CA1299"/>
    <w:rsid w:val="00CA1AFE"/>
    <w:rsid w:val="00CA26C1"/>
    <w:rsid w:val="00CA27AB"/>
    <w:rsid w:val="00CA628D"/>
    <w:rsid w:val="00CA6B88"/>
    <w:rsid w:val="00CB0751"/>
    <w:rsid w:val="00CB2E91"/>
    <w:rsid w:val="00CB3984"/>
    <w:rsid w:val="00CB4B66"/>
    <w:rsid w:val="00CB6B21"/>
    <w:rsid w:val="00CB6FE2"/>
    <w:rsid w:val="00CB7047"/>
    <w:rsid w:val="00CC017A"/>
    <w:rsid w:val="00CC0386"/>
    <w:rsid w:val="00CC0AB6"/>
    <w:rsid w:val="00CC2A4A"/>
    <w:rsid w:val="00CC53D1"/>
    <w:rsid w:val="00CC5BFE"/>
    <w:rsid w:val="00CC74DB"/>
    <w:rsid w:val="00CD0465"/>
    <w:rsid w:val="00CD0568"/>
    <w:rsid w:val="00CD0A9B"/>
    <w:rsid w:val="00CD2895"/>
    <w:rsid w:val="00CD3412"/>
    <w:rsid w:val="00CD4051"/>
    <w:rsid w:val="00CD4310"/>
    <w:rsid w:val="00CD596C"/>
    <w:rsid w:val="00CD614B"/>
    <w:rsid w:val="00CD62F2"/>
    <w:rsid w:val="00CD6E09"/>
    <w:rsid w:val="00CE095D"/>
    <w:rsid w:val="00CE0D80"/>
    <w:rsid w:val="00CE2FEA"/>
    <w:rsid w:val="00CE3DDF"/>
    <w:rsid w:val="00CF09EC"/>
    <w:rsid w:val="00CF60F4"/>
    <w:rsid w:val="00CF632A"/>
    <w:rsid w:val="00CF7545"/>
    <w:rsid w:val="00CF7814"/>
    <w:rsid w:val="00CF7930"/>
    <w:rsid w:val="00D01403"/>
    <w:rsid w:val="00D03B2E"/>
    <w:rsid w:val="00D10ABC"/>
    <w:rsid w:val="00D10CBD"/>
    <w:rsid w:val="00D11BBB"/>
    <w:rsid w:val="00D131D5"/>
    <w:rsid w:val="00D144EA"/>
    <w:rsid w:val="00D14F20"/>
    <w:rsid w:val="00D167E4"/>
    <w:rsid w:val="00D2262A"/>
    <w:rsid w:val="00D22A52"/>
    <w:rsid w:val="00D22E02"/>
    <w:rsid w:val="00D250A1"/>
    <w:rsid w:val="00D30464"/>
    <w:rsid w:val="00D30B81"/>
    <w:rsid w:val="00D310E3"/>
    <w:rsid w:val="00D31944"/>
    <w:rsid w:val="00D34A7F"/>
    <w:rsid w:val="00D36DFF"/>
    <w:rsid w:val="00D37C21"/>
    <w:rsid w:val="00D40808"/>
    <w:rsid w:val="00D40FC6"/>
    <w:rsid w:val="00D44153"/>
    <w:rsid w:val="00D44AEA"/>
    <w:rsid w:val="00D45FC1"/>
    <w:rsid w:val="00D46012"/>
    <w:rsid w:val="00D4743B"/>
    <w:rsid w:val="00D4765B"/>
    <w:rsid w:val="00D51587"/>
    <w:rsid w:val="00D52479"/>
    <w:rsid w:val="00D524CB"/>
    <w:rsid w:val="00D547F9"/>
    <w:rsid w:val="00D54C87"/>
    <w:rsid w:val="00D57F67"/>
    <w:rsid w:val="00D61EAD"/>
    <w:rsid w:val="00D6222C"/>
    <w:rsid w:val="00D62553"/>
    <w:rsid w:val="00D62F47"/>
    <w:rsid w:val="00D63364"/>
    <w:rsid w:val="00D640F4"/>
    <w:rsid w:val="00D64992"/>
    <w:rsid w:val="00D64AD1"/>
    <w:rsid w:val="00D65322"/>
    <w:rsid w:val="00D67517"/>
    <w:rsid w:val="00D67926"/>
    <w:rsid w:val="00D67B04"/>
    <w:rsid w:val="00D719D4"/>
    <w:rsid w:val="00D7293F"/>
    <w:rsid w:val="00D73E12"/>
    <w:rsid w:val="00D75683"/>
    <w:rsid w:val="00D7650F"/>
    <w:rsid w:val="00D77931"/>
    <w:rsid w:val="00D8036C"/>
    <w:rsid w:val="00D8132C"/>
    <w:rsid w:val="00D85600"/>
    <w:rsid w:val="00D96BC6"/>
    <w:rsid w:val="00D97995"/>
    <w:rsid w:val="00DA19F5"/>
    <w:rsid w:val="00DA2F89"/>
    <w:rsid w:val="00DA3D4C"/>
    <w:rsid w:val="00DA4FF5"/>
    <w:rsid w:val="00DA50C9"/>
    <w:rsid w:val="00DA5EF2"/>
    <w:rsid w:val="00DA7B2C"/>
    <w:rsid w:val="00DB3F1F"/>
    <w:rsid w:val="00DB4619"/>
    <w:rsid w:val="00DB6D62"/>
    <w:rsid w:val="00DB7FC5"/>
    <w:rsid w:val="00DC074F"/>
    <w:rsid w:val="00DC1C33"/>
    <w:rsid w:val="00DC41D2"/>
    <w:rsid w:val="00DC43F5"/>
    <w:rsid w:val="00DC472F"/>
    <w:rsid w:val="00DD1C90"/>
    <w:rsid w:val="00DD3BEE"/>
    <w:rsid w:val="00DD5660"/>
    <w:rsid w:val="00DD5AA8"/>
    <w:rsid w:val="00DD6767"/>
    <w:rsid w:val="00DE0F00"/>
    <w:rsid w:val="00DE0F88"/>
    <w:rsid w:val="00DE191C"/>
    <w:rsid w:val="00DE1A52"/>
    <w:rsid w:val="00DE38F0"/>
    <w:rsid w:val="00DE47E4"/>
    <w:rsid w:val="00DE6D4A"/>
    <w:rsid w:val="00DE762F"/>
    <w:rsid w:val="00DF0778"/>
    <w:rsid w:val="00DF16BB"/>
    <w:rsid w:val="00DF2441"/>
    <w:rsid w:val="00DF3334"/>
    <w:rsid w:val="00DF379A"/>
    <w:rsid w:val="00DF4639"/>
    <w:rsid w:val="00DF4781"/>
    <w:rsid w:val="00DF4C7C"/>
    <w:rsid w:val="00DF500C"/>
    <w:rsid w:val="00DF5077"/>
    <w:rsid w:val="00DF528A"/>
    <w:rsid w:val="00DF5317"/>
    <w:rsid w:val="00DF60B5"/>
    <w:rsid w:val="00DF7662"/>
    <w:rsid w:val="00E00C98"/>
    <w:rsid w:val="00E03F3F"/>
    <w:rsid w:val="00E05729"/>
    <w:rsid w:val="00E05A69"/>
    <w:rsid w:val="00E10CEA"/>
    <w:rsid w:val="00E112EF"/>
    <w:rsid w:val="00E12A50"/>
    <w:rsid w:val="00E1323A"/>
    <w:rsid w:val="00E1354F"/>
    <w:rsid w:val="00E16C87"/>
    <w:rsid w:val="00E202B1"/>
    <w:rsid w:val="00E20FE5"/>
    <w:rsid w:val="00E22B95"/>
    <w:rsid w:val="00E23C2C"/>
    <w:rsid w:val="00E23DF4"/>
    <w:rsid w:val="00E244BF"/>
    <w:rsid w:val="00E26029"/>
    <w:rsid w:val="00E26870"/>
    <w:rsid w:val="00E27659"/>
    <w:rsid w:val="00E302BF"/>
    <w:rsid w:val="00E3055B"/>
    <w:rsid w:val="00E31939"/>
    <w:rsid w:val="00E35426"/>
    <w:rsid w:val="00E4160C"/>
    <w:rsid w:val="00E43439"/>
    <w:rsid w:val="00E43CDA"/>
    <w:rsid w:val="00E43E8D"/>
    <w:rsid w:val="00E443F2"/>
    <w:rsid w:val="00E44878"/>
    <w:rsid w:val="00E51FB1"/>
    <w:rsid w:val="00E524A3"/>
    <w:rsid w:val="00E527AB"/>
    <w:rsid w:val="00E54CCE"/>
    <w:rsid w:val="00E55697"/>
    <w:rsid w:val="00E563FC"/>
    <w:rsid w:val="00E60B40"/>
    <w:rsid w:val="00E62278"/>
    <w:rsid w:val="00E6399A"/>
    <w:rsid w:val="00E6453C"/>
    <w:rsid w:val="00E64DA0"/>
    <w:rsid w:val="00E678F0"/>
    <w:rsid w:val="00E72D8B"/>
    <w:rsid w:val="00E73142"/>
    <w:rsid w:val="00E73570"/>
    <w:rsid w:val="00E77A8E"/>
    <w:rsid w:val="00E77B60"/>
    <w:rsid w:val="00E82A27"/>
    <w:rsid w:val="00E8429D"/>
    <w:rsid w:val="00E85622"/>
    <w:rsid w:val="00E86520"/>
    <w:rsid w:val="00E86F92"/>
    <w:rsid w:val="00E9024A"/>
    <w:rsid w:val="00E90499"/>
    <w:rsid w:val="00E91C0F"/>
    <w:rsid w:val="00E9369A"/>
    <w:rsid w:val="00E9403F"/>
    <w:rsid w:val="00E95F94"/>
    <w:rsid w:val="00E97001"/>
    <w:rsid w:val="00E97991"/>
    <w:rsid w:val="00EA16E6"/>
    <w:rsid w:val="00EA1C7C"/>
    <w:rsid w:val="00EB0EB1"/>
    <w:rsid w:val="00EB4107"/>
    <w:rsid w:val="00EB4AF0"/>
    <w:rsid w:val="00EB59C7"/>
    <w:rsid w:val="00EB5E6B"/>
    <w:rsid w:val="00EB6E93"/>
    <w:rsid w:val="00EB7C2A"/>
    <w:rsid w:val="00EB7D96"/>
    <w:rsid w:val="00EC065B"/>
    <w:rsid w:val="00EC1D39"/>
    <w:rsid w:val="00EC266B"/>
    <w:rsid w:val="00EC3095"/>
    <w:rsid w:val="00EC3BC4"/>
    <w:rsid w:val="00EC68BD"/>
    <w:rsid w:val="00ED2C29"/>
    <w:rsid w:val="00ED4D1A"/>
    <w:rsid w:val="00ED7187"/>
    <w:rsid w:val="00EE02B1"/>
    <w:rsid w:val="00EE2297"/>
    <w:rsid w:val="00EE541B"/>
    <w:rsid w:val="00EE790C"/>
    <w:rsid w:val="00EE7B2C"/>
    <w:rsid w:val="00EF0DA7"/>
    <w:rsid w:val="00EF1FA0"/>
    <w:rsid w:val="00EF5A2B"/>
    <w:rsid w:val="00EF5C1A"/>
    <w:rsid w:val="00EF6E52"/>
    <w:rsid w:val="00F01618"/>
    <w:rsid w:val="00F016EF"/>
    <w:rsid w:val="00F05788"/>
    <w:rsid w:val="00F064F4"/>
    <w:rsid w:val="00F06765"/>
    <w:rsid w:val="00F123C9"/>
    <w:rsid w:val="00F14726"/>
    <w:rsid w:val="00F14D6F"/>
    <w:rsid w:val="00F16631"/>
    <w:rsid w:val="00F17874"/>
    <w:rsid w:val="00F21BAD"/>
    <w:rsid w:val="00F21DD2"/>
    <w:rsid w:val="00F236EA"/>
    <w:rsid w:val="00F24C45"/>
    <w:rsid w:val="00F27F75"/>
    <w:rsid w:val="00F31B2C"/>
    <w:rsid w:val="00F3279D"/>
    <w:rsid w:val="00F35B2B"/>
    <w:rsid w:val="00F36207"/>
    <w:rsid w:val="00F40458"/>
    <w:rsid w:val="00F4364C"/>
    <w:rsid w:val="00F439A2"/>
    <w:rsid w:val="00F43BAD"/>
    <w:rsid w:val="00F44A1A"/>
    <w:rsid w:val="00F46748"/>
    <w:rsid w:val="00F47105"/>
    <w:rsid w:val="00F5078E"/>
    <w:rsid w:val="00F54069"/>
    <w:rsid w:val="00F5572E"/>
    <w:rsid w:val="00F56DCA"/>
    <w:rsid w:val="00F60C3C"/>
    <w:rsid w:val="00F61B67"/>
    <w:rsid w:val="00F627B5"/>
    <w:rsid w:val="00F64BFA"/>
    <w:rsid w:val="00F6521E"/>
    <w:rsid w:val="00F7038B"/>
    <w:rsid w:val="00F72666"/>
    <w:rsid w:val="00F72B81"/>
    <w:rsid w:val="00F7301B"/>
    <w:rsid w:val="00F74062"/>
    <w:rsid w:val="00F75BEB"/>
    <w:rsid w:val="00F7705E"/>
    <w:rsid w:val="00F81303"/>
    <w:rsid w:val="00F8281C"/>
    <w:rsid w:val="00F82A19"/>
    <w:rsid w:val="00F836E3"/>
    <w:rsid w:val="00F84383"/>
    <w:rsid w:val="00F85298"/>
    <w:rsid w:val="00F859A7"/>
    <w:rsid w:val="00F86999"/>
    <w:rsid w:val="00F92B01"/>
    <w:rsid w:val="00F9433A"/>
    <w:rsid w:val="00F94F8C"/>
    <w:rsid w:val="00F956AA"/>
    <w:rsid w:val="00FA1082"/>
    <w:rsid w:val="00FA1567"/>
    <w:rsid w:val="00FA3CE7"/>
    <w:rsid w:val="00FA5EC1"/>
    <w:rsid w:val="00FA66FD"/>
    <w:rsid w:val="00FB092C"/>
    <w:rsid w:val="00FB148C"/>
    <w:rsid w:val="00FB1600"/>
    <w:rsid w:val="00FB3D4A"/>
    <w:rsid w:val="00FB5347"/>
    <w:rsid w:val="00FB792B"/>
    <w:rsid w:val="00FC0CAA"/>
    <w:rsid w:val="00FC1F64"/>
    <w:rsid w:val="00FC223F"/>
    <w:rsid w:val="00FC758C"/>
    <w:rsid w:val="00FC7DEB"/>
    <w:rsid w:val="00FD1394"/>
    <w:rsid w:val="00FD1C50"/>
    <w:rsid w:val="00FD20FA"/>
    <w:rsid w:val="00FD262F"/>
    <w:rsid w:val="00FD4062"/>
    <w:rsid w:val="00FD6387"/>
    <w:rsid w:val="00FD6D19"/>
    <w:rsid w:val="00FE110D"/>
    <w:rsid w:val="00FE14BB"/>
    <w:rsid w:val="00FE3D5A"/>
    <w:rsid w:val="00FE4162"/>
    <w:rsid w:val="00FE4976"/>
    <w:rsid w:val="00FE5F8E"/>
    <w:rsid w:val="00FE6439"/>
    <w:rsid w:val="00FE6A6E"/>
    <w:rsid w:val="00FE6C99"/>
    <w:rsid w:val="00FE6DA0"/>
    <w:rsid w:val="00FF1EFD"/>
    <w:rsid w:val="00FF2732"/>
    <w:rsid w:val="00FF37E0"/>
    <w:rsid w:val="00FF40A9"/>
    <w:rsid w:val="00FF4DF5"/>
    <w:rsid w:val="00FF5041"/>
    <w:rsid w:val="00FF5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77F09A5"/>
  <w15:docId w15:val="{0676228C-8FAD-4B8A-B39C-1CB66B0A7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A49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0"/>
    <w:next w:val="a0"/>
    <w:link w:val="10"/>
    <w:qFormat/>
    <w:rsid w:val="00787EC0"/>
    <w:pPr>
      <w:keepNext/>
      <w:numPr>
        <w:numId w:val="1"/>
      </w:numPr>
      <w:spacing w:before="240" w:after="60"/>
      <w:jc w:val="center"/>
      <w:outlineLvl w:val="0"/>
    </w:pPr>
    <w:rPr>
      <w:rFonts w:cs="Arial"/>
      <w:b/>
      <w:bCs/>
      <w:kern w:val="1"/>
      <w:sz w:val="28"/>
      <w:szCs w:val="32"/>
    </w:rPr>
  </w:style>
  <w:style w:type="paragraph" w:styleId="2">
    <w:name w:val="heading 2"/>
    <w:basedOn w:val="a0"/>
    <w:next w:val="a0"/>
    <w:link w:val="20"/>
    <w:qFormat/>
    <w:rsid w:val="00787EC0"/>
    <w:pPr>
      <w:keepNext/>
      <w:numPr>
        <w:ilvl w:val="1"/>
        <w:numId w:val="1"/>
      </w:numPr>
      <w:spacing w:before="480" w:after="60"/>
      <w:jc w:val="center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0"/>
    <w:next w:val="a0"/>
    <w:link w:val="30"/>
    <w:qFormat/>
    <w:rsid w:val="00787EC0"/>
    <w:pPr>
      <w:keepNext/>
      <w:numPr>
        <w:ilvl w:val="2"/>
        <w:numId w:val="1"/>
      </w:numPr>
      <w:spacing w:before="60" w:after="60"/>
      <w:jc w:val="center"/>
      <w:outlineLvl w:val="2"/>
    </w:pPr>
    <w:rPr>
      <w:rFonts w:cs="Arial"/>
      <w:b/>
      <w:bCs/>
      <w:sz w:val="24"/>
      <w:szCs w:val="26"/>
    </w:rPr>
  </w:style>
  <w:style w:type="paragraph" w:styleId="5">
    <w:name w:val="heading 5"/>
    <w:basedOn w:val="a0"/>
    <w:next w:val="a0"/>
    <w:link w:val="50"/>
    <w:qFormat/>
    <w:rsid w:val="000310BB"/>
    <w:pPr>
      <w:keepNext/>
      <w:jc w:val="center"/>
      <w:outlineLvl w:val="4"/>
    </w:pPr>
    <w:rPr>
      <w:b/>
      <w:lang w:eastAsia="ru-RU"/>
    </w:rPr>
  </w:style>
  <w:style w:type="paragraph" w:styleId="9">
    <w:name w:val="heading 9"/>
    <w:basedOn w:val="a0"/>
    <w:next w:val="a0"/>
    <w:link w:val="90"/>
    <w:qFormat/>
    <w:rsid w:val="000310BB"/>
    <w:pPr>
      <w:keepNext/>
      <w:outlineLvl w:val="8"/>
    </w:pPr>
    <w:rPr>
      <w:sz w:val="2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787EC0"/>
    <w:rPr>
      <w:rFonts w:ascii="Times New Roman" w:eastAsia="Times New Roman" w:hAnsi="Times New Roman" w:cs="Arial"/>
      <w:b/>
      <w:bCs/>
      <w:kern w:val="1"/>
      <w:sz w:val="28"/>
      <w:szCs w:val="32"/>
      <w:lang w:eastAsia="ar-SA"/>
    </w:rPr>
  </w:style>
  <w:style w:type="character" w:customStyle="1" w:styleId="20">
    <w:name w:val="Заголовок 2 Знак"/>
    <w:basedOn w:val="a1"/>
    <w:link w:val="2"/>
    <w:rsid w:val="00787EC0"/>
    <w:rPr>
      <w:rFonts w:ascii="Times New Roman" w:eastAsia="Times New Roman" w:hAnsi="Times New Roman" w:cs="Times New Roman"/>
      <w:b/>
      <w:bCs/>
      <w:iCs/>
      <w:sz w:val="28"/>
      <w:szCs w:val="28"/>
      <w:lang w:eastAsia="ar-SA"/>
    </w:rPr>
  </w:style>
  <w:style w:type="character" w:customStyle="1" w:styleId="30">
    <w:name w:val="Заголовок 3 Знак"/>
    <w:basedOn w:val="a1"/>
    <w:link w:val="3"/>
    <w:rsid w:val="00787EC0"/>
    <w:rPr>
      <w:rFonts w:ascii="Times New Roman" w:eastAsia="Times New Roman" w:hAnsi="Times New Roman" w:cs="Arial"/>
      <w:b/>
      <w:bCs/>
      <w:sz w:val="24"/>
      <w:szCs w:val="26"/>
      <w:lang w:eastAsia="ar-SA"/>
    </w:rPr>
  </w:style>
  <w:style w:type="character" w:customStyle="1" w:styleId="WW8Num2z0">
    <w:name w:val="WW8Num2z0"/>
    <w:rsid w:val="00787EC0"/>
    <w:rPr>
      <w:rFonts w:ascii="Symbol" w:hAnsi="Symbol" w:cs="OpenSymbol"/>
    </w:rPr>
  </w:style>
  <w:style w:type="character" w:customStyle="1" w:styleId="WW8Num3z0">
    <w:name w:val="WW8Num3z0"/>
    <w:rsid w:val="00787EC0"/>
    <w:rPr>
      <w:rFonts w:ascii="Symbol" w:hAnsi="Symbol" w:cs="OpenSymbol"/>
    </w:rPr>
  </w:style>
  <w:style w:type="character" w:customStyle="1" w:styleId="Absatz-Standardschriftart">
    <w:name w:val="Absatz-Standardschriftart"/>
    <w:rsid w:val="00787EC0"/>
  </w:style>
  <w:style w:type="character" w:customStyle="1" w:styleId="WW-Absatz-Standardschriftart">
    <w:name w:val="WW-Absatz-Standardschriftart"/>
    <w:rsid w:val="00787EC0"/>
  </w:style>
  <w:style w:type="character" w:customStyle="1" w:styleId="WW-Absatz-Standardschriftart1">
    <w:name w:val="WW-Absatz-Standardschriftart1"/>
    <w:rsid w:val="00787EC0"/>
  </w:style>
  <w:style w:type="character" w:customStyle="1" w:styleId="WW-Absatz-Standardschriftart11">
    <w:name w:val="WW-Absatz-Standardschriftart11"/>
    <w:rsid w:val="00787EC0"/>
  </w:style>
  <w:style w:type="character" w:customStyle="1" w:styleId="WW-Absatz-Standardschriftart111">
    <w:name w:val="WW-Absatz-Standardschriftart111"/>
    <w:rsid w:val="00787EC0"/>
  </w:style>
  <w:style w:type="character" w:customStyle="1" w:styleId="4">
    <w:name w:val="Основной шрифт абзаца4"/>
    <w:rsid w:val="00787EC0"/>
  </w:style>
  <w:style w:type="character" w:customStyle="1" w:styleId="31">
    <w:name w:val="Основной шрифт абзаца3"/>
    <w:rsid w:val="00787EC0"/>
  </w:style>
  <w:style w:type="character" w:customStyle="1" w:styleId="WW-Absatz-Standardschriftart1111">
    <w:name w:val="WW-Absatz-Standardschriftart1111"/>
    <w:rsid w:val="00787EC0"/>
  </w:style>
  <w:style w:type="character" w:customStyle="1" w:styleId="21">
    <w:name w:val="Основной шрифт абзаца2"/>
    <w:rsid w:val="00787EC0"/>
  </w:style>
  <w:style w:type="character" w:customStyle="1" w:styleId="WW-Absatz-Standardschriftart11111">
    <w:name w:val="WW-Absatz-Standardschriftart11111"/>
    <w:rsid w:val="00787EC0"/>
  </w:style>
  <w:style w:type="character" w:customStyle="1" w:styleId="WW-Absatz-Standardschriftart111111">
    <w:name w:val="WW-Absatz-Standardschriftart111111"/>
    <w:rsid w:val="00787EC0"/>
  </w:style>
  <w:style w:type="character" w:customStyle="1" w:styleId="WW8Num1z0">
    <w:name w:val="WW8Num1z0"/>
    <w:rsid w:val="00787EC0"/>
    <w:rPr>
      <w:b/>
    </w:rPr>
  </w:style>
  <w:style w:type="character" w:customStyle="1" w:styleId="WW8Num3z2">
    <w:name w:val="WW8Num3z2"/>
    <w:rsid w:val="00787EC0"/>
    <w:rPr>
      <w:sz w:val="20"/>
    </w:rPr>
  </w:style>
  <w:style w:type="character" w:customStyle="1" w:styleId="WW8Num4z2">
    <w:name w:val="WW8Num4z2"/>
    <w:rsid w:val="00787EC0"/>
    <w:rPr>
      <w:sz w:val="20"/>
    </w:rPr>
  </w:style>
  <w:style w:type="character" w:customStyle="1" w:styleId="WW8Num5z2">
    <w:name w:val="WW8Num5z2"/>
    <w:rsid w:val="00787EC0"/>
    <w:rPr>
      <w:sz w:val="20"/>
    </w:rPr>
  </w:style>
  <w:style w:type="character" w:customStyle="1" w:styleId="WW8Num9z2">
    <w:name w:val="WW8Num9z2"/>
    <w:rsid w:val="00787EC0"/>
    <w:rPr>
      <w:sz w:val="20"/>
    </w:rPr>
  </w:style>
  <w:style w:type="character" w:customStyle="1" w:styleId="11">
    <w:name w:val="Основной шрифт абзаца1"/>
    <w:rsid w:val="00787EC0"/>
  </w:style>
  <w:style w:type="character" w:customStyle="1" w:styleId="a4">
    <w:name w:val="Знак Знак"/>
    <w:rsid w:val="00787EC0"/>
    <w:rPr>
      <w:sz w:val="24"/>
      <w:lang w:val="ru-RU" w:eastAsia="ar-SA" w:bidi="ar-SA"/>
    </w:rPr>
  </w:style>
  <w:style w:type="character" w:customStyle="1" w:styleId="12">
    <w:name w:val="Знак Знак1"/>
    <w:rsid w:val="00787EC0"/>
    <w:rPr>
      <w:sz w:val="24"/>
      <w:lang w:val="ru-RU" w:eastAsia="ar-SA" w:bidi="ar-SA"/>
    </w:rPr>
  </w:style>
  <w:style w:type="character" w:customStyle="1" w:styleId="FontStyle26">
    <w:name w:val="Font Style26"/>
    <w:rsid w:val="00787EC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7">
    <w:name w:val="Font Style27"/>
    <w:rsid w:val="00787EC0"/>
    <w:rPr>
      <w:rFonts w:ascii="Times New Roman" w:hAnsi="Times New Roman" w:cs="Times New Roman"/>
      <w:sz w:val="22"/>
      <w:szCs w:val="22"/>
    </w:rPr>
  </w:style>
  <w:style w:type="character" w:customStyle="1" w:styleId="FontStyle11">
    <w:name w:val="Font Style11"/>
    <w:rsid w:val="00787EC0"/>
    <w:rPr>
      <w:rFonts w:ascii="Times New Roman" w:hAnsi="Times New Roman" w:cs="Times New Roman"/>
      <w:sz w:val="22"/>
      <w:szCs w:val="22"/>
    </w:rPr>
  </w:style>
  <w:style w:type="character" w:styleId="a5">
    <w:name w:val="Hyperlink"/>
    <w:rsid w:val="00787EC0"/>
    <w:rPr>
      <w:color w:val="0000FF"/>
      <w:u w:val="single"/>
    </w:rPr>
  </w:style>
  <w:style w:type="character" w:customStyle="1" w:styleId="a6">
    <w:name w:val="Нижний колонтитул Знак"/>
    <w:uiPriority w:val="99"/>
    <w:rsid w:val="00787EC0"/>
  </w:style>
  <w:style w:type="paragraph" w:customStyle="1" w:styleId="13">
    <w:name w:val="Заголовок1"/>
    <w:basedOn w:val="a0"/>
    <w:next w:val="a7"/>
    <w:rsid w:val="00787EC0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7">
    <w:name w:val="Body Text"/>
    <w:basedOn w:val="a0"/>
    <w:link w:val="a8"/>
    <w:rsid w:val="00787EC0"/>
    <w:rPr>
      <w:sz w:val="24"/>
    </w:rPr>
  </w:style>
  <w:style w:type="character" w:customStyle="1" w:styleId="a8">
    <w:name w:val="Основной текст Знак"/>
    <w:basedOn w:val="a1"/>
    <w:link w:val="a7"/>
    <w:rsid w:val="00787EC0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9">
    <w:name w:val="List"/>
    <w:basedOn w:val="a7"/>
    <w:rsid w:val="00787EC0"/>
    <w:rPr>
      <w:rFonts w:ascii="Arial" w:hAnsi="Arial" w:cs="Mangal"/>
    </w:rPr>
  </w:style>
  <w:style w:type="paragraph" w:customStyle="1" w:styleId="40">
    <w:name w:val="Название4"/>
    <w:basedOn w:val="a0"/>
    <w:rsid w:val="00787EC0"/>
    <w:pPr>
      <w:suppressLineNumbers/>
      <w:spacing w:before="120" w:after="120"/>
    </w:pPr>
    <w:rPr>
      <w:rFonts w:ascii="Arial" w:hAnsi="Arial" w:cs="Mangal"/>
      <w:i/>
      <w:iCs/>
      <w:szCs w:val="24"/>
    </w:rPr>
  </w:style>
  <w:style w:type="paragraph" w:customStyle="1" w:styleId="41">
    <w:name w:val="Указатель4"/>
    <w:basedOn w:val="a0"/>
    <w:rsid w:val="00787EC0"/>
    <w:pPr>
      <w:suppressLineNumbers/>
    </w:pPr>
    <w:rPr>
      <w:rFonts w:ascii="Arial" w:hAnsi="Arial" w:cs="Mangal"/>
    </w:rPr>
  </w:style>
  <w:style w:type="paragraph" w:customStyle="1" w:styleId="32">
    <w:name w:val="Название3"/>
    <w:basedOn w:val="a0"/>
    <w:rsid w:val="00787EC0"/>
    <w:pPr>
      <w:suppressLineNumbers/>
      <w:spacing w:before="120" w:after="120"/>
    </w:pPr>
    <w:rPr>
      <w:rFonts w:ascii="Arial" w:hAnsi="Arial" w:cs="Mangal"/>
      <w:i/>
      <w:iCs/>
      <w:szCs w:val="24"/>
    </w:rPr>
  </w:style>
  <w:style w:type="paragraph" w:customStyle="1" w:styleId="33">
    <w:name w:val="Указатель3"/>
    <w:basedOn w:val="a0"/>
    <w:rsid w:val="00787EC0"/>
    <w:pPr>
      <w:suppressLineNumbers/>
    </w:pPr>
    <w:rPr>
      <w:rFonts w:ascii="Arial" w:hAnsi="Arial" w:cs="Mangal"/>
    </w:rPr>
  </w:style>
  <w:style w:type="paragraph" w:customStyle="1" w:styleId="22">
    <w:name w:val="Название2"/>
    <w:basedOn w:val="a0"/>
    <w:rsid w:val="00787EC0"/>
    <w:pPr>
      <w:suppressLineNumbers/>
      <w:spacing w:before="120" w:after="120"/>
    </w:pPr>
    <w:rPr>
      <w:rFonts w:ascii="Arial" w:hAnsi="Arial" w:cs="Mangal"/>
      <w:i/>
      <w:iCs/>
      <w:szCs w:val="24"/>
    </w:rPr>
  </w:style>
  <w:style w:type="paragraph" w:customStyle="1" w:styleId="23">
    <w:name w:val="Указатель2"/>
    <w:basedOn w:val="a0"/>
    <w:rsid w:val="00787EC0"/>
    <w:pPr>
      <w:suppressLineNumbers/>
    </w:pPr>
    <w:rPr>
      <w:rFonts w:ascii="Arial" w:hAnsi="Arial" w:cs="Mangal"/>
    </w:rPr>
  </w:style>
  <w:style w:type="paragraph" w:customStyle="1" w:styleId="14">
    <w:name w:val="Название1"/>
    <w:basedOn w:val="a0"/>
    <w:rsid w:val="00787EC0"/>
    <w:pPr>
      <w:suppressLineNumbers/>
      <w:spacing w:before="120" w:after="120"/>
    </w:pPr>
    <w:rPr>
      <w:rFonts w:ascii="Arial" w:hAnsi="Arial" w:cs="Mangal"/>
      <w:i/>
      <w:iCs/>
      <w:szCs w:val="24"/>
    </w:rPr>
  </w:style>
  <w:style w:type="paragraph" w:customStyle="1" w:styleId="15">
    <w:name w:val="Указатель1"/>
    <w:basedOn w:val="a0"/>
    <w:rsid w:val="00787EC0"/>
    <w:pPr>
      <w:suppressLineNumbers/>
    </w:pPr>
    <w:rPr>
      <w:rFonts w:ascii="Arial" w:hAnsi="Arial" w:cs="Mangal"/>
    </w:rPr>
  </w:style>
  <w:style w:type="paragraph" w:styleId="aa">
    <w:name w:val="header"/>
    <w:basedOn w:val="a0"/>
    <w:link w:val="ab"/>
    <w:uiPriority w:val="99"/>
    <w:rsid w:val="00787EC0"/>
    <w:pPr>
      <w:tabs>
        <w:tab w:val="center" w:pos="4153"/>
        <w:tab w:val="right" w:pos="8306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787EC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6">
    <w:name w:val="Маркированный список1"/>
    <w:basedOn w:val="a0"/>
    <w:rsid w:val="00787EC0"/>
    <w:rPr>
      <w:sz w:val="24"/>
      <w:szCs w:val="24"/>
    </w:rPr>
  </w:style>
  <w:style w:type="paragraph" w:styleId="ac">
    <w:name w:val="Balloon Text"/>
    <w:basedOn w:val="a0"/>
    <w:link w:val="ad"/>
    <w:rsid w:val="00787EC0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rsid w:val="00787EC0"/>
    <w:rPr>
      <w:rFonts w:ascii="Tahoma" w:eastAsia="Times New Roman" w:hAnsi="Tahoma" w:cs="Tahoma"/>
      <w:sz w:val="16"/>
      <w:szCs w:val="16"/>
      <w:lang w:eastAsia="ar-SA"/>
    </w:rPr>
  </w:style>
  <w:style w:type="paragraph" w:styleId="ae">
    <w:name w:val="Normal (Web)"/>
    <w:basedOn w:val="a0"/>
    <w:rsid w:val="00787EC0"/>
    <w:pPr>
      <w:spacing w:after="150"/>
    </w:pPr>
    <w:rPr>
      <w:sz w:val="24"/>
      <w:szCs w:val="24"/>
    </w:rPr>
  </w:style>
  <w:style w:type="paragraph" w:customStyle="1" w:styleId="Style4">
    <w:name w:val="Style4"/>
    <w:basedOn w:val="a0"/>
    <w:rsid w:val="00787EC0"/>
    <w:pPr>
      <w:widowControl w:val="0"/>
      <w:suppressAutoHyphens/>
      <w:jc w:val="right"/>
    </w:pPr>
    <w:rPr>
      <w:rFonts w:ascii="Arial" w:eastAsia="Lucida Sans Unicode" w:hAnsi="Arial" w:cs="Mangal"/>
      <w:kern w:val="1"/>
      <w:szCs w:val="24"/>
      <w:lang w:eastAsia="hi-IN" w:bidi="hi-IN"/>
    </w:rPr>
  </w:style>
  <w:style w:type="paragraph" w:customStyle="1" w:styleId="310">
    <w:name w:val="Основной текст 31"/>
    <w:basedOn w:val="a0"/>
    <w:rsid w:val="00787EC0"/>
    <w:pPr>
      <w:widowControl w:val="0"/>
      <w:suppressAutoHyphens/>
      <w:spacing w:after="120"/>
    </w:pPr>
    <w:rPr>
      <w:rFonts w:ascii="Arial" w:eastAsia="Lucida Sans Unicode" w:hAnsi="Arial" w:cs="Mangal"/>
      <w:kern w:val="1"/>
      <w:sz w:val="16"/>
      <w:szCs w:val="16"/>
      <w:lang w:eastAsia="hi-IN" w:bidi="hi-IN"/>
    </w:rPr>
  </w:style>
  <w:style w:type="paragraph" w:customStyle="1" w:styleId="af">
    <w:name w:val="Содержимое таблицы"/>
    <w:basedOn w:val="a0"/>
    <w:rsid w:val="00787EC0"/>
    <w:pPr>
      <w:suppressLineNumbers/>
    </w:pPr>
  </w:style>
  <w:style w:type="paragraph" w:customStyle="1" w:styleId="af0">
    <w:name w:val="Заголовок таблицы"/>
    <w:basedOn w:val="af"/>
    <w:rsid w:val="00787EC0"/>
    <w:pPr>
      <w:jc w:val="center"/>
    </w:pPr>
    <w:rPr>
      <w:b/>
      <w:bCs/>
    </w:rPr>
  </w:style>
  <w:style w:type="paragraph" w:styleId="af1">
    <w:name w:val="footer"/>
    <w:basedOn w:val="a0"/>
    <w:link w:val="17"/>
    <w:uiPriority w:val="99"/>
    <w:rsid w:val="00787EC0"/>
    <w:pPr>
      <w:suppressLineNumbers/>
      <w:tabs>
        <w:tab w:val="center" w:pos="4819"/>
        <w:tab w:val="right" w:pos="9638"/>
      </w:tabs>
    </w:pPr>
  </w:style>
  <w:style w:type="character" w:customStyle="1" w:styleId="17">
    <w:name w:val="Нижний колонтитул Знак1"/>
    <w:basedOn w:val="a1"/>
    <w:link w:val="af1"/>
    <w:rsid w:val="00787EC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f2">
    <w:name w:val="Содержимое врезки"/>
    <w:basedOn w:val="a7"/>
    <w:rsid w:val="00787EC0"/>
  </w:style>
  <w:style w:type="character" w:customStyle="1" w:styleId="apple-style-span">
    <w:name w:val="apple-style-span"/>
    <w:rsid w:val="00787EC0"/>
  </w:style>
  <w:style w:type="character" w:customStyle="1" w:styleId="rserrmark">
    <w:name w:val="rs_err_mark"/>
    <w:rsid w:val="00787EC0"/>
  </w:style>
  <w:style w:type="paragraph" w:styleId="af3">
    <w:name w:val="Document Map"/>
    <w:basedOn w:val="a0"/>
    <w:link w:val="af4"/>
    <w:semiHidden/>
    <w:rsid w:val="00787EC0"/>
    <w:pPr>
      <w:shd w:val="clear" w:color="auto" w:fill="000080"/>
    </w:pPr>
    <w:rPr>
      <w:rFonts w:ascii="Tahoma" w:hAnsi="Tahoma" w:cs="Tahoma"/>
    </w:rPr>
  </w:style>
  <w:style w:type="character" w:customStyle="1" w:styleId="af4">
    <w:name w:val="Схема документа Знак"/>
    <w:basedOn w:val="a1"/>
    <w:link w:val="af3"/>
    <w:semiHidden/>
    <w:rsid w:val="00787EC0"/>
    <w:rPr>
      <w:rFonts w:ascii="Tahoma" w:eastAsia="Times New Roman" w:hAnsi="Tahoma" w:cs="Tahoma"/>
      <w:sz w:val="20"/>
      <w:szCs w:val="20"/>
      <w:shd w:val="clear" w:color="auto" w:fill="000080"/>
      <w:lang w:eastAsia="ar-SA"/>
    </w:rPr>
  </w:style>
  <w:style w:type="paragraph" w:customStyle="1" w:styleId="Style2">
    <w:name w:val="Style2"/>
    <w:basedOn w:val="a0"/>
    <w:rsid w:val="00787EC0"/>
    <w:pPr>
      <w:widowControl w:val="0"/>
      <w:autoSpaceDE w:val="0"/>
      <w:autoSpaceDN w:val="0"/>
      <w:adjustRightInd w:val="0"/>
      <w:spacing w:line="264" w:lineRule="exact"/>
      <w:jc w:val="both"/>
    </w:pPr>
    <w:rPr>
      <w:sz w:val="24"/>
      <w:szCs w:val="24"/>
      <w:lang w:eastAsia="ru-RU"/>
    </w:rPr>
  </w:style>
  <w:style w:type="paragraph" w:customStyle="1" w:styleId="Style6">
    <w:name w:val="Style6"/>
    <w:basedOn w:val="a0"/>
    <w:rsid w:val="00787EC0"/>
    <w:pPr>
      <w:widowControl w:val="0"/>
      <w:autoSpaceDE w:val="0"/>
      <w:autoSpaceDN w:val="0"/>
      <w:adjustRightInd w:val="0"/>
      <w:spacing w:line="446" w:lineRule="exact"/>
    </w:pPr>
    <w:rPr>
      <w:sz w:val="24"/>
      <w:szCs w:val="24"/>
      <w:lang w:eastAsia="ru-RU"/>
    </w:rPr>
  </w:style>
  <w:style w:type="paragraph" w:customStyle="1" w:styleId="Style5">
    <w:name w:val="Style5"/>
    <w:basedOn w:val="a0"/>
    <w:rsid w:val="00787EC0"/>
    <w:pPr>
      <w:widowControl w:val="0"/>
      <w:autoSpaceDE w:val="0"/>
      <w:autoSpaceDN w:val="0"/>
      <w:adjustRightInd w:val="0"/>
      <w:spacing w:line="315" w:lineRule="exact"/>
      <w:jc w:val="center"/>
    </w:pPr>
    <w:rPr>
      <w:sz w:val="24"/>
      <w:szCs w:val="24"/>
      <w:lang w:eastAsia="ru-RU"/>
    </w:rPr>
  </w:style>
  <w:style w:type="character" w:customStyle="1" w:styleId="FontStyle25">
    <w:name w:val="Font Style25"/>
    <w:rsid w:val="00787EC0"/>
    <w:rPr>
      <w:rFonts w:ascii="Times New Roman" w:hAnsi="Times New Roman" w:cs="Times New Roman"/>
      <w:b/>
      <w:bCs/>
      <w:sz w:val="26"/>
      <w:szCs w:val="26"/>
    </w:rPr>
  </w:style>
  <w:style w:type="character" w:styleId="af5">
    <w:name w:val="page number"/>
    <w:basedOn w:val="a1"/>
    <w:rsid w:val="00787EC0"/>
  </w:style>
  <w:style w:type="character" w:customStyle="1" w:styleId="51">
    <w:name w:val="Основной текст (5)_"/>
    <w:link w:val="52"/>
    <w:locked/>
    <w:rsid w:val="00787EC0"/>
    <w:rPr>
      <w:shd w:val="clear" w:color="auto" w:fill="FFFFFF"/>
    </w:rPr>
  </w:style>
  <w:style w:type="paragraph" w:customStyle="1" w:styleId="52">
    <w:name w:val="Основной текст (5)"/>
    <w:basedOn w:val="a0"/>
    <w:link w:val="51"/>
    <w:rsid w:val="00787EC0"/>
    <w:pPr>
      <w:shd w:val="clear" w:color="auto" w:fill="FFFFFF"/>
      <w:spacing w:line="240" w:lineRule="atLeast"/>
      <w:jc w:val="right"/>
    </w:pPr>
    <w:rPr>
      <w:rFonts w:asciiTheme="minorHAnsi" w:eastAsiaTheme="minorHAnsi" w:hAnsiTheme="minorHAnsi" w:cstheme="minorBidi"/>
      <w:sz w:val="22"/>
      <w:szCs w:val="22"/>
      <w:shd w:val="clear" w:color="auto" w:fill="FFFFFF"/>
      <w:lang w:eastAsia="en-US"/>
    </w:rPr>
  </w:style>
  <w:style w:type="paragraph" w:styleId="af6">
    <w:name w:val="List Paragraph"/>
    <w:basedOn w:val="a0"/>
    <w:uiPriority w:val="34"/>
    <w:qFormat/>
    <w:rsid w:val="00AD089E"/>
    <w:pPr>
      <w:spacing w:line="276" w:lineRule="auto"/>
      <w:ind w:left="284"/>
      <w:contextualSpacing/>
    </w:pPr>
    <w:rPr>
      <w:rFonts w:eastAsia="Calibri"/>
      <w:sz w:val="24"/>
      <w:szCs w:val="22"/>
      <w:lang w:eastAsia="en-US"/>
    </w:rPr>
  </w:style>
  <w:style w:type="paragraph" w:styleId="24">
    <w:name w:val="Body Text Indent 2"/>
    <w:basedOn w:val="a0"/>
    <w:link w:val="25"/>
    <w:rsid w:val="00787EC0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1"/>
    <w:link w:val="24"/>
    <w:rsid w:val="00787EC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7">
    <w:name w:val="Body Text Indent"/>
    <w:basedOn w:val="a0"/>
    <w:link w:val="af8"/>
    <w:uiPriority w:val="99"/>
    <w:unhideWhenUsed/>
    <w:rsid w:val="00F94F8C"/>
    <w:pPr>
      <w:spacing w:after="120"/>
      <w:ind w:left="283"/>
    </w:pPr>
  </w:style>
  <w:style w:type="character" w:customStyle="1" w:styleId="af8">
    <w:name w:val="Основной текст с отступом Знак"/>
    <w:basedOn w:val="a1"/>
    <w:link w:val="af7"/>
    <w:uiPriority w:val="99"/>
    <w:rsid w:val="00F94F8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9">
    <w:name w:val="Plain Text"/>
    <w:basedOn w:val="a0"/>
    <w:link w:val="afa"/>
    <w:uiPriority w:val="99"/>
    <w:semiHidden/>
    <w:unhideWhenUsed/>
    <w:rsid w:val="00FB792B"/>
    <w:pPr>
      <w:ind w:firstLine="709"/>
      <w:jc w:val="both"/>
    </w:pPr>
    <w:rPr>
      <w:rFonts w:eastAsiaTheme="minorHAnsi"/>
      <w:sz w:val="28"/>
      <w:szCs w:val="28"/>
      <w:lang w:eastAsia="ru-RU"/>
    </w:rPr>
  </w:style>
  <w:style w:type="character" w:customStyle="1" w:styleId="afa">
    <w:name w:val="Текст Знак"/>
    <w:basedOn w:val="a1"/>
    <w:link w:val="af9"/>
    <w:uiPriority w:val="99"/>
    <w:semiHidden/>
    <w:rsid w:val="00FB792B"/>
    <w:rPr>
      <w:rFonts w:ascii="Times New Roman" w:hAnsi="Times New Roman" w:cs="Times New Roman"/>
      <w:sz w:val="28"/>
      <w:szCs w:val="28"/>
      <w:lang w:eastAsia="ru-RU"/>
    </w:rPr>
  </w:style>
  <w:style w:type="paragraph" w:styleId="26">
    <w:name w:val="Body Text 2"/>
    <w:basedOn w:val="a0"/>
    <w:link w:val="27"/>
    <w:uiPriority w:val="99"/>
    <w:unhideWhenUsed/>
    <w:rsid w:val="005940D3"/>
    <w:pPr>
      <w:spacing w:after="120" w:line="480" w:lineRule="auto"/>
    </w:pPr>
    <w:rPr>
      <w:rFonts w:eastAsiaTheme="minorHAnsi"/>
      <w:sz w:val="24"/>
      <w:szCs w:val="24"/>
      <w:lang w:eastAsia="ru-RU"/>
    </w:rPr>
  </w:style>
  <w:style w:type="character" w:customStyle="1" w:styleId="27">
    <w:name w:val="Основной текст 2 Знак"/>
    <w:basedOn w:val="a1"/>
    <w:link w:val="26"/>
    <w:uiPriority w:val="99"/>
    <w:rsid w:val="005940D3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b">
    <w:name w:val="Заголовок (основной)"/>
    <w:basedOn w:val="a7"/>
    <w:next w:val="a7"/>
    <w:uiPriority w:val="99"/>
    <w:rsid w:val="00561245"/>
    <w:pPr>
      <w:keepNext/>
      <w:keepLines/>
      <w:spacing w:line="240" w:lineRule="atLeast"/>
    </w:pPr>
    <w:rPr>
      <w:rFonts w:eastAsia="Calibri"/>
      <w:kern w:val="20"/>
      <w:sz w:val="22"/>
      <w:lang w:eastAsia="ru-RU"/>
    </w:rPr>
  </w:style>
  <w:style w:type="paragraph" w:customStyle="1" w:styleId="afc">
    <w:name w:val="Текст для ведомостей"/>
    <w:basedOn w:val="a0"/>
    <w:rsid w:val="000048D4"/>
    <w:rPr>
      <w:sz w:val="26"/>
      <w:lang w:eastAsia="ru-RU"/>
    </w:rPr>
  </w:style>
  <w:style w:type="paragraph" w:customStyle="1" w:styleId="18">
    <w:name w:val="Мой список 1 Знак Знак Знак Знак"/>
    <w:basedOn w:val="a0"/>
    <w:rsid w:val="007D2886"/>
    <w:pPr>
      <w:tabs>
        <w:tab w:val="num" w:pos="928"/>
      </w:tabs>
      <w:spacing w:line="360" w:lineRule="auto"/>
      <w:ind w:left="928" w:hanging="360"/>
      <w:jc w:val="both"/>
    </w:pPr>
    <w:rPr>
      <w:sz w:val="24"/>
      <w:szCs w:val="24"/>
      <w:lang w:val="en-US" w:eastAsia="en-US"/>
    </w:rPr>
  </w:style>
  <w:style w:type="table" w:styleId="afd">
    <w:name w:val="Table Grid"/>
    <w:basedOn w:val="a2"/>
    <w:uiPriority w:val="59"/>
    <w:rsid w:val="000C09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Заголовок 5 Знак"/>
    <w:basedOn w:val="a1"/>
    <w:link w:val="5"/>
    <w:rsid w:val="000310BB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90">
    <w:name w:val="Заголовок 9 Знак"/>
    <w:basedOn w:val="a1"/>
    <w:link w:val="9"/>
    <w:rsid w:val="000310BB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9">
    <w:name w:val="Нет списка1"/>
    <w:next w:val="a3"/>
    <w:semiHidden/>
    <w:unhideWhenUsed/>
    <w:rsid w:val="000310BB"/>
  </w:style>
  <w:style w:type="paragraph" w:customStyle="1" w:styleId="a">
    <w:name w:val="Пункт"/>
    <w:basedOn w:val="a0"/>
    <w:rsid w:val="000310BB"/>
    <w:pPr>
      <w:numPr>
        <w:ilvl w:val="1"/>
        <w:numId w:val="4"/>
      </w:numPr>
      <w:jc w:val="both"/>
    </w:pPr>
    <w:rPr>
      <w:rFonts w:ascii="Arial" w:hAnsi="Arial" w:cs="Arial"/>
      <w:sz w:val="22"/>
      <w:lang w:eastAsia="ru-RU"/>
    </w:rPr>
  </w:style>
  <w:style w:type="paragraph" w:styleId="afe">
    <w:name w:val="Subtitle"/>
    <w:basedOn w:val="a0"/>
    <w:link w:val="aff"/>
    <w:qFormat/>
    <w:rsid w:val="000310BB"/>
    <w:pPr>
      <w:spacing w:after="60"/>
      <w:jc w:val="center"/>
    </w:pPr>
    <w:rPr>
      <w:rFonts w:ascii="Arial" w:hAnsi="Arial"/>
      <w:sz w:val="24"/>
      <w:lang w:val="en-US" w:eastAsia="ru-RU"/>
    </w:rPr>
  </w:style>
  <w:style w:type="character" w:customStyle="1" w:styleId="aff">
    <w:name w:val="Подзаголовок Знак"/>
    <w:basedOn w:val="a1"/>
    <w:link w:val="afe"/>
    <w:rsid w:val="000310BB"/>
    <w:rPr>
      <w:rFonts w:ascii="Arial" w:eastAsia="Times New Roman" w:hAnsi="Arial" w:cs="Times New Roman"/>
      <w:sz w:val="24"/>
      <w:szCs w:val="20"/>
      <w:lang w:val="en-US" w:eastAsia="ru-RU"/>
    </w:rPr>
  </w:style>
  <w:style w:type="paragraph" w:styleId="aff0">
    <w:name w:val="caption"/>
    <w:basedOn w:val="a0"/>
    <w:next w:val="a0"/>
    <w:qFormat/>
    <w:rsid w:val="000310BB"/>
    <w:pPr>
      <w:jc w:val="center"/>
    </w:pPr>
    <w:rPr>
      <w:sz w:val="28"/>
      <w:lang w:eastAsia="ru-RU"/>
    </w:rPr>
  </w:style>
  <w:style w:type="character" w:customStyle="1" w:styleId="105pt">
    <w:name w:val="Основной текст + 10;5 pt"/>
    <w:rsid w:val="00662E1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aff1">
    <w:name w:val="Основной текст_"/>
    <w:basedOn w:val="a1"/>
    <w:link w:val="34"/>
    <w:rsid w:val="00E12A50"/>
    <w:rPr>
      <w:sz w:val="23"/>
      <w:szCs w:val="23"/>
      <w:shd w:val="clear" w:color="auto" w:fill="FFFFFF"/>
    </w:rPr>
  </w:style>
  <w:style w:type="paragraph" w:customStyle="1" w:styleId="34">
    <w:name w:val="Основной текст3"/>
    <w:basedOn w:val="a0"/>
    <w:link w:val="aff1"/>
    <w:rsid w:val="00E12A50"/>
    <w:pPr>
      <w:widowControl w:val="0"/>
      <w:shd w:val="clear" w:color="auto" w:fill="FFFFFF"/>
      <w:spacing w:before="240" w:after="240" w:line="274" w:lineRule="exact"/>
      <w:ind w:hanging="720"/>
      <w:jc w:val="center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table" w:styleId="aff2">
    <w:name w:val="Light Shading"/>
    <w:basedOn w:val="a2"/>
    <w:uiPriority w:val="60"/>
    <w:rsid w:val="00E12A5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styleId="aff3">
    <w:name w:val="annotation reference"/>
    <w:basedOn w:val="a1"/>
    <w:uiPriority w:val="99"/>
    <w:semiHidden/>
    <w:unhideWhenUsed/>
    <w:rsid w:val="0016491C"/>
    <w:rPr>
      <w:sz w:val="16"/>
      <w:szCs w:val="16"/>
    </w:rPr>
  </w:style>
  <w:style w:type="paragraph" w:styleId="aff4">
    <w:name w:val="annotation text"/>
    <w:basedOn w:val="a0"/>
    <w:link w:val="aff5"/>
    <w:uiPriority w:val="99"/>
    <w:semiHidden/>
    <w:unhideWhenUsed/>
    <w:rsid w:val="0016491C"/>
  </w:style>
  <w:style w:type="character" w:customStyle="1" w:styleId="aff5">
    <w:name w:val="Текст примечания Знак"/>
    <w:basedOn w:val="a1"/>
    <w:link w:val="aff4"/>
    <w:uiPriority w:val="99"/>
    <w:semiHidden/>
    <w:rsid w:val="0016491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f6">
    <w:name w:val="annotation subject"/>
    <w:basedOn w:val="aff4"/>
    <w:next w:val="aff4"/>
    <w:link w:val="aff7"/>
    <w:uiPriority w:val="99"/>
    <w:semiHidden/>
    <w:unhideWhenUsed/>
    <w:rsid w:val="0016491C"/>
    <w:rPr>
      <w:b/>
      <w:bCs/>
    </w:rPr>
  </w:style>
  <w:style w:type="character" w:customStyle="1" w:styleId="aff7">
    <w:name w:val="Тема примечания Знак"/>
    <w:basedOn w:val="aff5"/>
    <w:link w:val="aff6"/>
    <w:uiPriority w:val="99"/>
    <w:semiHidden/>
    <w:rsid w:val="0016491C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table" w:customStyle="1" w:styleId="1a">
    <w:name w:val="Сетка таблицы1"/>
    <w:basedOn w:val="a2"/>
    <w:next w:val="afd"/>
    <w:uiPriority w:val="59"/>
    <w:rsid w:val="00466DF7"/>
    <w:pPr>
      <w:spacing w:after="0" w:line="240" w:lineRule="auto"/>
      <w:ind w:firstLine="709"/>
      <w:jc w:val="both"/>
    </w:pPr>
    <w:rPr>
      <w:rFonts w:ascii="Times New Roman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098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4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9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43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5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83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1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2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5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8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8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5EB94E-FEAD-4BE2-9B10-93329B0BD9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34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Мосинжпроект</Company>
  <LinksUpToDate>false</LinksUpToDate>
  <CharactersWithSpaces>233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Chunovev</dc:creator>
  <cp:lastModifiedBy>Беззубик Алексей Владимирович</cp:lastModifiedBy>
  <cp:revision>23</cp:revision>
  <cp:lastPrinted>2022-05-14T06:25:00Z</cp:lastPrinted>
  <dcterms:created xsi:type="dcterms:W3CDTF">2025-07-14T05:39:00Z</dcterms:created>
  <dcterms:modified xsi:type="dcterms:W3CDTF">2025-11-19T10:46:00Z</dcterms:modified>
</cp:coreProperties>
</file>